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4A2B7" w14:textId="378FC0C6" w:rsidR="00C326EF" w:rsidRDefault="009C753B" w:rsidP="00E1579E">
      <w:pPr>
        <w:pStyle w:val="Tekstpodstawowywcity2"/>
        <w:spacing w:line="240" w:lineRule="auto"/>
        <w:ind w:left="0"/>
        <w:jc w:val="right"/>
        <w:rPr>
          <w:rFonts w:asciiTheme="minorHAnsi" w:hAnsiTheme="minorHAnsi" w:cstheme="minorHAnsi"/>
          <w:b/>
        </w:rPr>
      </w:pPr>
      <w:r w:rsidRPr="005A653C">
        <w:rPr>
          <w:rFonts w:asciiTheme="minorHAnsi" w:hAnsiTheme="minorHAnsi" w:cstheme="minorHAnsi"/>
        </w:rPr>
        <w:t>Załącznik nr 1 do Zapytania ofertowego</w:t>
      </w:r>
      <w:r w:rsidR="000E39E1">
        <w:rPr>
          <w:rFonts w:asciiTheme="minorHAnsi" w:hAnsiTheme="minorHAnsi" w:cstheme="minorHAnsi"/>
        </w:rPr>
        <w:t xml:space="preserve"> nr</w:t>
      </w:r>
      <w:r>
        <w:rPr>
          <w:rFonts w:asciiTheme="minorHAnsi" w:hAnsiTheme="minorHAnsi" w:cstheme="minorHAnsi"/>
        </w:rPr>
        <w:t xml:space="preserve"> </w:t>
      </w:r>
      <w:bookmarkStart w:id="1" w:name="_Hlk503367115"/>
      <w:bookmarkStart w:id="2" w:name="_Hlk28613880"/>
      <w:r w:rsidR="00DC6D1C">
        <w:rPr>
          <w:rFonts w:asciiTheme="minorHAnsi" w:hAnsiTheme="minorHAnsi" w:cstheme="minorHAnsi"/>
          <w:b/>
        </w:rPr>
        <w:t>2</w:t>
      </w:r>
      <w:bookmarkStart w:id="3" w:name="_GoBack"/>
      <w:bookmarkEnd w:id="3"/>
      <w:r w:rsidR="000E39E1" w:rsidRPr="00E76705">
        <w:rPr>
          <w:rFonts w:asciiTheme="minorHAnsi" w:hAnsiTheme="minorHAnsi" w:cstheme="minorHAnsi"/>
          <w:b/>
        </w:rPr>
        <w:t>/</w:t>
      </w:r>
      <w:r w:rsidR="000E39E1">
        <w:rPr>
          <w:rFonts w:asciiTheme="minorHAnsi" w:hAnsiTheme="minorHAnsi" w:cstheme="minorHAnsi"/>
          <w:b/>
        </w:rPr>
        <w:t>T/</w:t>
      </w:r>
      <w:r w:rsidR="000E39E1" w:rsidRPr="00E76705">
        <w:rPr>
          <w:rFonts w:asciiTheme="minorHAnsi" w:hAnsiTheme="minorHAnsi" w:cstheme="minorHAnsi"/>
          <w:b/>
        </w:rPr>
        <w:t>20</w:t>
      </w:r>
      <w:bookmarkEnd w:id="1"/>
      <w:bookmarkEnd w:id="2"/>
      <w:r w:rsidR="000E39E1">
        <w:rPr>
          <w:rFonts w:asciiTheme="minorHAnsi" w:hAnsiTheme="minorHAnsi" w:cstheme="minorHAnsi"/>
          <w:b/>
        </w:rPr>
        <w:t>26/</w:t>
      </w:r>
      <w:r w:rsidR="003A4665">
        <w:rPr>
          <w:rFonts w:asciiTheme="minorHAnsi" w:hAnsiTheme="minorHAnsi" w:cstheme="minorHAnsi"/>
          <w:b/>
        </w:rPr>
        <w:t>OPOLSKIE</w:t>
      </w:r>
    </w:p>
    <w:p w14:paraId="44AB246D" w14:textId="5E53F7EF" w:rsidR="00E565AD" w:rsidRDefault="00E565AD" w:rsidP="000F22E7">
      <w:pPr>
        <w:shd w:val="clear" w:color="auto" w:fill="FFFFFF"/>
        <w:spacing w:after="0" w:line="240" w:lineRule="auto"/>
        <w:rPr>
          <w:rFonts w:asciiTheme="minorHAnsi" w:hAnsiTheme="minorHAnsi" w:cstheme="minorHAnsi"/>
        </w:rPr>
      </w:pPr>
    </w:p>
    <w:p w14:paraId="44B24D7A" w14:textId="16EAB193" w:rsidR="009C753B" w:rsidRDefault="009C753B" w:rsidP="00E565AD">
      <w:pPr>
        <w:shd w:val="clear" w:color="auto" w:fill="FFFFFF"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5A653C">
        <w:rPr>
          <w:rFonts w:asciiTheme="minorHAnsi" w:eastAsia="Times New Roman" w:hAnsiTheme="minorHAnsi" w:cstheme="minorHAnsi"/>
          <w:b/>
          <w:color w:val="000000"/>
          <w:lang w:eastAsia="pl-PL"/>
        </w:rPr>
        <w:t>FORMULARZ OFERTY</w:t>
      </w:r>
    </w:p>
    <w:p w14:paraId="1763572E" w14:textId="77777777" w:rsidR="000E39E1" w:rsidRPr="005A653C" w:rsidRDefault="000E39E1" w:rsidP="000E39E1">
      <w:pPr>
        <w:shd w:val="clear" w:color="auto" w:fill="FFFFFF"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p w14:paraId="07532355" w14:textId="777C7941" w:rsidR="009C753B" w:rsidRPr="005A653C" w:rsidRDefault="009C753B" w:rsidP="000F22E7">
      <w:pPr>
        <w:rPr>
          <w:rFonts w:asciiTheme="minorHAnsi" w:hAnsiTheme="minorHAnsi" w:cstheme="minorHAnsi"/>
          <w:b/>
        </w:rPr>
      </w:pPr>
      <w:r w:rsidRPr="005A653C">
        <w:rPr>
          <w:rFonts w:asciiTheme="minorHAnsi" w:eastAsia="Times New Roman" w:hAnsiTheme="minorHAnsi" w:cstheme="minorHAnsi"/>
          <w:b/>
          <w:color w:val="000000"/>
          <w:lang w:eastAsia="pl-PL"/>
        </w:rPr>
        <w:t>Dane dotyczące Wykonawcy</w:t>
      </w:r>
      <w:r w:rsidR="00601809">
        <w:rPr>
          <w:rFonts w:asciiTheme="minorHAnsi" w:eastAsia="Times New Roman" w:hAnsiTheme="minorHAnsi" w:cstheme="minorHAnsi"/>
          <w:b/>
          <w:color w:val="000000"/>
          <w:lang w:eastAsia="pl-PL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4"/>
        <w:gridCol w:w="6794"/>
      </w:tblGrid>
      <w:tr w:rsidR="000F22E7" w:rsidRPr="00C51E82" w14:paraId="31D117B4" w14:textId="77777777" w:rsidTr="00B05D5B">
        <w:trPr>
          <w:trHeight w:hRule="exact" w:val="851"/>
        </w:trPr>
        <w:tc>
          <w:tcPr>
            <w:tcW w:w="2704" w:type="dxa"/>
            <w:shd w:val="clear" w:color="auto" w:fill="auto"/>
          </w:tcPr>
          <w:p w14:paraId="2399FA20" w14:textId="2A4B18EB" w:rsidR="000F22E7" w:rsidRPr="00C51E82" w:rsidRDefault="005F5DC4" w:rsidP="000F22E7">
            <w:pPr>
              <w:spacing w:line="0" w:lineRule="atLeast"/>
              <w:ind w:left="120"/>
            </w:pPr>
            <w:r>
              <w:t>Imię i nazwisko/ Nazwa Wykonawcy</w:t>
            </w:r>
          </w:p>
        </w:tc>
        <w:tc>
          <w:tcPr>
            <w:tcW w:w="6794" w:type="dxa"/>
            <w:shd w:val="clear" w:color="auto" w:fill="auto"/>
          </w:tcPr>
          <w:p w14:paraId="651D584B" w14:textId="77777777" w:rsidR="000F22E7" w:rsidRPr="00C51E82" w:rsidRDefault="000F22E7" w:rsidP="000F22E7">
            <w:pPr>
              <w:spacing w:line="0" w:lineRule="atLeast"/>
            </w:pPr>
          </w:p>
        </w:tc>
      </w:tr>
      <w:tr w:rsidR="000F22E7" w:rsidRPr="00C51E82" w14:paraId="5FDF229C" w14:textId="77777777" w:rsidTr="00B05D5B">
        <w:trPr>
          <w:trHeight w:hRule="exact" w:val="851"/>
        </w:trPr>
        <w:tc>
          <w:tcPr>
            <w:tcW w:w="2704" w:type="dxa"/>
            <w:shd w:val="clear" w:color="auto" w:fill="auto"/>
          </w:tcPr>
          <w:p w14:paraId="1575BE5A" w14:textId="1C464EB2" w:rsidR="000F22E7" w:rsidRPr="00C51E82" w:rsidRDefault="000F22E7" w:rsidP="000F22E7">
            <w:pPr>
              <w:spacing w:line="0" w:lineRule="atLeast"/>
              <w:ind w:left="120"/>
            </w:pPr>
            <w:r>
              <w:t xml:space="preserve">Adres </w:t>
            </w:r>
          </w:p>
        </w:tc>
        <w:tc>
          <w:tcPr>
            <w:tcW w:w="6794" w:type="dxa"/>
            <w:shd w:val="clear" w:color="auto" w:fill="auto"/>
          </w:tcPr>
          <w:p w14:paraId="45689A33" w14:textId="77777777" w:rsidR="000F22E7" w:rsidRDefault="000F22E7" w:rsidP="000F22E7">
            <w:pPr>
              <w:spacing w:line="0" w:lineRule="atLeast"/>
            </w:pPr>
          </w:p>
          <w:p w14:paraId="61143917" w14:textId="49B1CF40" w:rsidR="000F22E7" w:rsidRPr="00C51E82" w:rsidRDefault="000F22E7" w:rsidP="000F22E7">
            <w:pPr>
              <w:spacing w:line="0" w:lineRule="atLeast"/>
            </w:pPr>
          </w:p>
        </w:tc>
      </w:tr>
      <w:tr w:rsidR="000F22E7" w:rsidRPr="00C51E82" w14:paraId="07D55892" w14:textId="77777777" w:rsidTr="00B05D5B">
        <w:trPr>
          <w:trHeight w:hRule="exact" w:val="851"/>
        </w:trPr>
        <w:tc>
          <w:tcPr>
            <w:tcW w:w="2704" w:type="dxa"/>
            <w:shd w:val="clear" w:color="auto" w:fill="auto"/>
          </w:tcPr>
          <w:p w14:paraId="0E3FB329" w14:textId="77777777" w:rsidR="000F22E7" w:rsidRDefault="000F22E7" w:rsidP="000F22E7">
            <w:pPr>
              <w:spacing w:after="0" w:line="0" w:lineRule="atLeast"/>
              <w:ind w:left="120"/>
            </w:pPr>
            <w:r>
              <w:t>Nr telefonu</w:t>
            </w:r>
          </w:p>
          <w:p w14:paraId="01A10C04" w14:textId="3C80A69B" w:rsidR="000F22E7" w:rsidRPr="00C51E82" w:rsidRDefault="000F22E7" w:rsidP="000F22E7">
            <w:pPr>
              <w:spacing w:after="0" w:line="0" w:lineRule="atLeast"/>
              <w:ind w:left="120"/>
            </w:pPr>
            <w:r>
              <w:t>adres e-mail</w:t>
            </w:r>
          </w:p>
        </w:tc>
        <w:tc>
          <w:tcPr>
            <w:tcW w:w="6794" w:type="dxa"/>
            <w:shd w:val="clear" w:color="auto" w:fill="auto"/>
          </w:tcPr>
          <w:p w14:paraId="1A569D18" w14:textId="77777777" w:rsidR="000F22E7" w:rsidRPr="00C51E82" w:rsidRDefault="000F22E7" w:rsidP="000F22E7">
            <w:pPr>
              <w:spacing w:line="0" w:lineRule="atLeast"/>
            </w:pPr>
          </w:p>
        </w:tc>
      </w:tr>
      <w:tr w:rsidR="000F22E7" w:rsidRPr="00C51E82" w14:paraId="15D4E22A" w14:textId="77777777" w:rsidTr="00B05D5B">
        <w:trPr>
          <w:trHeight w:hRule="exact" w:val="851"/>
        </w:trPr>
        <w:tc>
          <w:tcPr>
            <w:tcW w:w="2704" w:type="dxa"/>
            <w:shd w:val="clear" w:color="auto" w:fill="auto"/>
          </w:tcPr>
          <w:p w14:paraId="1EB39685" w14:textId="77777777" w:rsidR="000F22E7" w:rsidRPr="00C51E82" w:rsidRDefault="000F22E7" w:rsidP="000F22E7">
            <w:pPr>
              <w:spacing w:line="0" w:lineRule="atLeast"/>
              <w:ind w:left="120"/>
            </w:pPr>
            <w:r w:rsidRPr="00C51E82">
              <w:t>NIP</w:t>
            </w:r>
            <w:r>
              <w:t xml:space="preserve"> (jeśli dotyczy)</w:t>
            </w:r>
          </w:p>
          <w:p w14:paraId="6BBF8CEA" w14:textId="0B198F52" w:rsidR="000F22E7" w:rsidRPr="00C51E82" w:rsidRDefault="000F22E7" w:rsidP="000F22E7">
            <w:pPr>
              <w:spacing w:line="0" w:lineRule="atLeast"/>
            </w:pPr>
          </w:p>
        </w:tc>
        <w:tc>
          <w:tcPr>
            <w:tcW w:w="6794" w:type="dxa"/>
            <w:shd w:val="clear" w:color="auto" w:fill="auto"/>
          </w:tcPr>
          <w:p w14:paraId="2E8DED49" w14:textId="77777777" w:rsidR="000F22E7" w:rsidRPr="00C51E82" w:rsidRDefault="000F22E7" w:rsidP="000F22E7">
            <w:pPr>
              <w:spacing w:line="0" w:lineRule="atLeast"/>
            </w:pPr>
          </w:p>
        </w:tc>
      </w:tr>
      <w:tr w:rsidR="000F22E7" w:rsidRPr="00C51E82" w14:paraId="488DD2AC" w14:textId="77777777" w:rsidTr="00B05D5B">
        <w:trPr>
          <w:trHeight w:hRule="exact" w:val="851"/>
        </w:trPr>
        <w:tc>
          <w:tcPr>
            <w:tcW w:w="2704" w:type="dxa"/>
            <w:shd w:val="clear" w:color="auto" w:fill="auto"/>
          </w:tcPr>
          <w:p w14:paraId="2F135DDC" w14:textId="7E159B7A" w:rsidR="000F22E7" w:rsidRPr="00C51E82" w:rsidRDefault="000F22E7" w:rsidP="000F22E7">
            <w:pPr>
              <w:spacing w:line="0" w:lineRule="atLeast"/>
              <w:ind w:left="120"/>
            </w:pPr>
            <w:r w:rsidRPr="00C51E82">
              <w:t>REGON</w:t>
            </w:r>
            <w:r>
              <w:t xml:space="preserve"> (jeśli dotyczy)</w:t>
            </w:r>
          </w:p>
          <w:p w14:paraId="15048928" w14:textId="77777777" w:rsidR="000F22E7" w:rsidRPr="00C51E82" w:rsidRDefault="000F22E7" w:rsidP="000F22E7">
            <w:pPr>
              <w:spacing w:line="0" w:lineRule="atLeast"/>
            </w:pPr>
          </w:p>
        </w:tc>
        <w:tc>
          <w:tcPr>
            <w:tcW w:w="6794" w:type="dxa"/>
            <w:shd w:val="clear" w:color="auto" w:fill="auto"/>
          </w:tcPr>
          <w:p w14:paraId="6A0E7AE7" w14:textId="77777777" w:rsidR="000F22E7" w:rsidRPr="00C51E82" w:rsidRDefault="000F22E7" w:rsidP="000F22E7">
            <w:pPr>
              <w:spacing w:line="0" w:lineRule="atLeast"/>
            </w:pPr>
          </w:p>
        </w:tc>
      </w:tr>
    </w:tbl>
    <w:p w14:paraId="3351930F" w14:textId="77777777" w:rsidR="00642B84" w:rsidRDefault="00642B84" w:rsidP="009C753B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p w14:paraId="744D03FD" w14:textId="685245D4" w:rsidR="009C753B" w:rsidRPr="005A653C" w:rsidRDefault="009C753B" w:rsidP="00B05D5B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5A653C">
        <w:rPr>
          <w:rFonts w:asciiTheme="minorHAnsi" w:eastAsia="Times New Roman" w:hAnsiTheme="minorHAnsi" w:cstheme="minorHAnsi"/>
          <w:b/>
          <w:color w:val="000000"/>
          <w:lang w:eastAsia="pl-PL"/>
        </w:rPr>
        <w:t>Dane dotyczące Zamawiającego</w:t>
      </w:r>
      <w:r w:rsidR="00601809">
        <w:rPr>
          <w:rFonts w:asciiTheme="minorHAnsi" w:eastAsia="Times New Roman" w:hAnsiTheme="minorHAnsi" w:cstheme="minorHAnsi"/>
          <w:b/>
          <w:color w:val="000000"/>
          <w:lang w:eastAsia="pl-PL"/>
        </w:rPr>
        <w:t>:</w:t>
      </w:r>
    </w:p>
    <w:p w14:paraId="69F80781" w14:textId="77777777" w:rsidR="000E39E1" w:rsidRPr="00837E39" w:rsidRDefault="000E39E1" w:rsidP="00B05D5B">
      <w:pPr>
        <w:spacing w:after="0" w:line="240" w:lineRule="auto"/>
      </w:pPr>
      <w:r w:rsidRPr="00837E39">
        <w:t>Ośrodek Szkolenia, Dokształcania i Doskonalenia Kadr KURSOR Sp. z o.o.</w:t>
      </w:r>
    </w:p>
    <w:p w14:paraId="6B44C2C4" w14:textId="77777777" w:rsidR="000E39E1" w:rsidRPr="000C616A" w:rsidRDefault="000E39E1" w:rsidP="00B05D5B">
      <w:pPr>
        <w:spacing w:after="0" w:line="240" w:lineRule="auto"/>
      </w:pPr>
      <w:r w:rsidRPr="00837E39">
        <w:t>ul. Prezydenta Gabriel</w:t>
      </w:r>
      <w:r>
        <w:t>a Narutowicza 62, 20-013 Lublin</w:t>
      </w:r>
    </w:p>
    <w:p w14:paraId="47F0D06A" w14:textId="77777777" w:rsidR="000E39E1" w:rsidRPr="00837E39" w:rsidRDefault="000E39E1" w:rsidP="00B05D5B">
      <w:pPr>
        <w:spacing w:after="0" w:line="240" w:lineRule="auto"/>
      </w:pPr>
      <w:r w:rsidRPr="00837E39">
        <w:t>NIP 9462713354</w:t>
      </w:r>
    </w:p>
    <w:p w14:paraId="7C784C0B" w14:textId="77777777" w:rsidR="000E39E1" w:rsidRPr="00837E39" w:rsidRDefault="000E39E1" w:rsidP="00B05D5B">
      <w:pPr>
        <w:spacing w:after="0" w:line="240" w:lineRule="auto"/>
      </w:pPr>
      <w:r w:rsidRPr="00837E39">
        <w:t>REGON 520838700</w:t>
      </w:r>
    </w:p>
    <w:p w14:paraId="7439CDFB" w14:textId="246D2DF5" w:rsidR="00D639BA" w:rsidRDefault="00D639BA" w:rsidP="00D639BA">
      <w:pPr>
        <w:spacing w:line="0" w:lineRule="atLeast"/>
      </w:pPr>
    </w:p>
    <w:p w14:paraId="18696E17" w14:textId="528C95F1" w:rsidR="00D639BA" w:rsidRPr="00B05D5B" w:rsidRDefault="00D639BA" w:rsidP="007D7517">
      <w:pPr>
        <w:spacing w:line="0" w:lineRule="atLeast"/>
        <w:ind w:right="139"/>
        <w:jc w:val="both"/>
      </w:pPr>
      <w:r>
        <w:t>Odpowiadając na zapytanie ofertow</w:t>
      </w:r>
      <w:r w:rsidR="00B05D5B">
        <w:t>e</w:t>
      </w:r>
      <w:r w:rsidR="007D7517">
        <w:t xml:space="preserve"> nr 1/T/2026/OPOLSKIE</w:t>
      </w:r>
      <w:r w:rsidR="00B05D5B">
        <w:t>, niniejszym składam ofertę na r</w:t>
      </w:r>
      <w:r>
        <w:t>ealizację usługi polegającej na</w:t>
      </w:r>
      <w:r w:rsidRPr="00766184">
        <w:t xml:space="preserve"> </w:t>
      </w:r>
      <w:r>
        <w:t>przeprowadzeni</w:t>
      </w:r>
      <w:r w:rsidR="00B05D5B">
        <w:t>u</w:t>
      </w:r>
      <w:r>
        <w:t xml:space="preserve"> szkolenia </w:t>
      </w:r>
      <w:r>
        <w:rPr>
          <w:rFonts w:asciiTheme="minorHAnsi" w:hAnsiTheme="minorHAnsi" w:cstheme="minorHAnsi"/>
        </w:rPr>
        <w:t>„Standardy w praktyce – szkolenia dla kadry zarządzającej instytucjami opieki”.</w:t>
      </w:r>
    </w:p>
    <w:p w14:paraId="54EAB33D" w14:textId="027CF20D" w:rsidR="00D639BA" w:rsidRDefault="00D639BA" w:rsidP="00D639BA">
      <w:pPr>
        <w:autoSpaceDE w:val="0"/>
        <w:spacing w:line="360" w:lineRule="auto"/>
        <w:jc w:val="both"/>
      </w:pPr>
      <w:r>
        <w:rPr>
          <w:b/>
          <w:bCs/>
        </w:rPr>
        <w:t>1.Proponowana Cena netto za 1 godzinę zegarową szkolenia wynosi:</w:t>
      </w:r>
    </w:p>
    <w:p w14:paraId="3795A6DE" w14:textId="7015E50C" w:rsidR="00D639BA" w:rsidRDefault="00D639BA" w:rsidP="00D639BA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……………………………………………………………………………………………………………………………………………………………..…………………</w:t>
      </w:r>
    </w:p>
    <w:p w14:paraId="032F685F" w14:textId="4CDBDE7C" w:rsidR="00D639BA" w:rsidRDefault="00D639BA" w:rsidP="00D639BA">
      <w:pPr>
        <w:spacing w:line="0" w:lineRule="atLeast"/>
      </w:pPr>
      <w:r>
        <w:t>(słownie) ……………………………………………………………………………………………………………………………………………………………..….</w:t>
      </w:r>
    </w:p>
    <w:p w14:paraId="4289B9DF" w14:textId="77FA4B08" w:rsidR="00D639BA" w:rsidRDefault="00D639BA" w:rsidP="00D639BA">
      <w:pPr>
        <w:autoSpaceDE w:val="0"/>
        <w:spacing w:line="360" w:lineRule="auto"/>
        <w:jc w:val="both"/>
      </w:pPr>
      <w:r>
        <w:rPr>
          <w:b/>
          <w:bCs/>
        </w:rPr>
        <w:t>2.Proponowana Cena brutto za 1 godzinę zegarową szkolenia wynosi:</w:t>
      </w:r>
    </w:p>
    <w:p w14:paraId="38AC829E" w14:textId="5BEF1B95" w:rsidR="00D639BA" w:rsidRDefault="00D639BA" w:rsidP="00D639BA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…………………………………………………………………………………………………………………………………………………………………………….…</w:t>
      </w:r>
    </w:p>
    <w:p w14:paraId="4D1BC2BC" w14:textId="765C2E5B" w:rsidR="00D639BA" w:rsidRDefault="00D639BA" w:rsidP="00D639BA">
      <w:pPr>
        <w:spacing w:line="0" w:lineRule="atLeast"/>
      </w:pPr>
      <w:r>
        <w:t>(słownie) …………………………………………………………………………………………………………………………………………………………….….</w:t>
      </w:r>
    </w:p>
    <w:p w14:paraId="0E2E9B68" w14:textId="4EDA9847" w:rsidR="00D639BA" w:rsidRDefault="00D639BA" w:rsidP="00D639BA">
      <w:pPr>
        <w:autoSpaceDE w:val="0"/>
        <w:spacing w:line="360" w:lineRule="auto"/>
        <w:jc w:val="both"/>
      </w:pPr>
      <w:r>
        <w:rPr>
          <w:b/>
          <w:bCs/>
        </w:rPr>
        <w:t xml:space="preserve">3.Proponowana Cena </w:t>
      </w:r>
      <w:r w:rsidR="001C158A">
        <w:rPr>
          <w:b/>
          <w:bCs/>
        </w:rPr>
        <w:t>netto</w:t>
      </w:r>
      <w:r>
        <w:rPr>
          <w:b/>
          <w:bCs/>
        </w:rPr>
        <w:t xml:space="preserve"> za 18 godzin zegarowych (24 godziny dydaktyczne) szkolenia wynosi:</w:t>
      </w:r>
    </w:p>
    <w:p w14:paraId="2D0C9B8E" w14:textId="3EE306D1" w:rsidR="00D639BA" w:rsidRDefault="00D639BA" w:rsidP="00D639BA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57B867F5" w14:textId="47164A0E" w:rsidR="00D639BA" w:rsidRDefault="00D639BA" w:rsidP="00D639BA">
      <w:pPr>
        <w:spacing w:line="0" w:lineRule="atLeast"/>
      </w:pPr>
      <w:r>
        <w:t>(słownie) ……………………………………………………………………………………………………………………………………………………………….</w:t>
      </w:r>
    </w:p>
    <w:p w14:paraId="6FB0E45C" w14:textId="29B71CC3" w:rsidR="00D639BA" w:rsidRDefault="00D639BA" w:rsidP="00D639BA">
      <w:pPr>
        <w:autoSpaceDE w:val="0"/>
        <w:spacing w:line="360" w:lineRule="auto"/>
        <w:jc w:val="both"/>
      </w:pPr>
      <w:r>
        <w:rPr>
          <w:b/>
          <w:bCs/>
        </w:rPr>
        <w:lastRenderedPageBreak/>
        <w:t>4.</w:t>
      </w:r>
      <w:r w:rsidRPr="00D639BA">
        <w:rPr>
          <w:b/>
          <w:bCs/>
        </w:rPr>
        <w:t xml:space="preserve"> </w:t>
      </w:r>
      <w:r>
        <w:rPr>
          <w:b/>
          <w:bCs/>
        </w:rPr>
        <w:t>Proponowana Cena brutto za 18 godzin zegarowych (24 godziny dydaktyczne) szkolenia wynosi:</w:t>
      </w:r>
    </w:p>
    <w:p w14:paraId="7035820C" w14:textId="0690FF40" w:rsidR="00D639BA" w:rsidRDefault="00D639BA" w:rsidP="00D639BA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………………………………………………………………………………………………………………………………………………………………………..……</w:t>
      </w:r>
    </w:p>
    <w:p w14:paraId="274A5A1B" w14:textId="5D975253" w:rsidR="00D639BA" w:rsidRDefault="00D639BA" w:rsidP="00D639BA">
      <w:pPr>
        <w:spacing w:line="0" w:lineRule="atLeast"/>
      </w:pPr>
      <w:r>
        <w:t>(słownie) …………………………………………………………………………………………………………………………………………………………..….</w:t>
      </w:r>
    </w:p>
    <w:p w14:paraId="113E21DB" w14:textId="77777777" w:rsidR="00B05D5B" w:rsidRDefault="00B05D5B" w:rsidP="00D639BA">
      <w:pPr>
        <w:spacing w:line="0" w:lineRule="atLeast"/>
      </w:pPr>
    </w:p>
    <w:p w14:paraId="54CEFBD9" w14:textId="502C4E91" w:rsidR="00D639BA" w:rsidRPr="00D639BA" w:rsidRDefault="00D639BA" w:rsidP="00D639BA">
      <w:pPr>
        <w:tabs>
          <w:tab w:val="left" w:pos="360"/>
        </w:tabs>
        <w:spacing w:line="0" w:lineRule="atLeast"/>
      </w:pPr>
      <w:r>
        <w:t xml:space="preserve">* w przypadku zwolnienia z VAT proszę podać podstawę prawną </w:t>
      </w:r>
    </w:p>
    <w:p w14:paraId="23A09AC9" w14:textId="5F482E85" w:rsidR="00D639BA" w:rsidRDefault="00D639BA" w:rsidP="00D639BA">
      <w:pPr>
        <w:spacing w:line="0" w:lineRule="atLeast"/>
        <w:ind w:left="120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41F04351" w14:textId="77777777" w:rsidR="00D639BA" w:rsidRDefault="00D639BA" w:rsidP="00547E3D">
      <w:pPr>
        <w:tabs>
          <w:tab w:val="left" w:pos="3049"/>
        </w:tabs>
        <w:spacing w:after="0" w:line="240" w:lineRule="auto"/>
        <w:jc w:val="both"/>
      </w:pPr>
    </w:p>
    <w:p w14:paraId="73200ED2" w14:textId="7D47AE22" w:rsidR="003C407E" w:rsidRPr="00547E3D" w:rsidRDefault="003C407E" w:rsidP="00547E3D">
      <w:pPr>
        <w:tabs>
          <w:tab w:val="left" w:pos="3049"/>
        </w:tabs>
        <w:spacing w:after="0" w:line="240" w:lineRule="auto"/>
        <w:jc w:val="both"/>
      </w:pPr>
      <w:r w:rsidRPr="00547E3D">
        <w:t xml:space="preserve">Podstawową jednostką obliczeniową usługi jest godzina zegarowa. Wynagrodzenie za poprowadzenie szkolenia będzie stanowiło iloczyn stawki oraz liczby godzin </w:t>
      </w:r>
      <w:r w:rsidR="00547E3D">
        <w:t xml:space="preserve">(zegarowych) </w:t>
      </w:r>
      <w:r w:rsidRPr="00547E3D">
        <w:t>dane</w:t>
      </w:r>
      <w:r w:rsidR="00547E3D">
        <w:t>go szkolenia.</w:t>
      </w:r>
    </w:p>
    <w:p w14:paraId="4C2F5D16" w14:textId="7BB5C96E" w:rsidR="00883FE7" w:rsidRDefault="00883FE7" w:rsidP="003C407E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p w14:paraId="56F72BC9" w14:textId="0FF22CFE" w:rsidR="003C407E" w:rsidRPr="00041FFA" w:rsidRDefault="003C407E" w:rsidP="000F22E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360" w:hanging="218"/>
        <w:jc w:val="both"/>
      </w:pPr>
      <w:r w:rsidRPr="00041FFA">
        <w:t>Podpisując niniejszą ofertę oświadczam jednocześnie, iż:</w:t>
      </w:r>
    </w:p>
    <w:p w14:paraId="6357A771" w14:textId="77777777" w:rsidR="003C407E" w:rsidRPr="00041FFA" w:rsidRDefault="003C407E" w:rsidP="004D6412">
      <w:pPr>
        <w:numPr>
          <w:ilvl w:val="1"/>
          <w:numId w:val="42"/>
        </w:numPr>
        <w:tabs>
          <w:tab w:val="left" w:pos="567"/>
        </w:tabs>
        <w:spacing w:after="0" w:line="240" w:lineRule="auto"/>
        <w:ind w:left="567" w:hanging="294"/>
        <w:jc w:val="both"/>
      </w:pPr>
      <w:r w:rsidRPr="00041FFA">
        <w:t>Zapoznałem/am się z treścią Zapytania ofertowego i nie wnoszę do niego zastrzeżeń oraz przyjmuję warunki w nim zawarte.</w:t>
      </w:r>
    </w:p>
    <w:p w14:paraId="33123DDE" w14:textId="02B20EC7" w:rsidR="003C407E" w:rsidRPr="00041FFA" w:rsidRDefault="003C407E" w:rsidP="004D6412">
      <w:pPr>
        <w:numPr>
          <w:ilvl w:val="1"/>
          <w:numId w:val="42"/>
        </w:numPr>
        <w:tabs>
          <w:tab w:val="left" w:pos="567"/>
        </w:tabs>
        <w:spacing w:after="0" w:line="240" w:lineRule="auto"/>
        <w:ind w:left="567" w:hanging="294"/>
        <w:jc w:val="both"/>
      </w:pPr>
      <w:r w:rsidRPr="00041FFA">
        <w:t>Realizacja usług</w:t>
      </w:r>
      <w:r w:rsidR="004D6412">
        <w:t>i</w:t>
      </w:r>
      <w:r w:rsidRPr="00041FFA">
        <w:t xml:space="preserve"> będzie prowadzona zgodnie z warunkami określonymi w zapytaniu ofertowym.</w:t>
      </w:r>
    </w:p>
    <w:p w14:paraId="0B54714A" w14:textId="1355710C" w:rsidR="00F97DD3" w:rsidRPr="00041FFA" w:rsidRDefault="003C407E" w:rsidP="004D6412">
      <w:pPr>
        <w:numPr>
          <w:ilvl w:val="1"/>
          <w:numId w:val="42"/>
        </w:numPr>
        <w:tabs>
          <w:tab w:val="left" w:pos="567"/>
        </w:tabs>
        <w:spacing w:after="0" w:line="240" w:lineRule="auto"/>
        <w:ind w:left="567" w:hanging="294"/>
        <w:jc w:val="both"/>
      </w:pPr>
      <w:r w:rsidRPr="00041FFA">
        <w:t>Cena oferty uwzględnia wszelkie koszty Wykonawcy niezbędne do prawidłowej realizacji zamówienia.</w:t>
      </w:r>
    </w:p>
    <w:p w14:paraId="0F977838" w14:textId="77777777" w:rsidR="003C407E" w:rsidRPr="001B23BF" w:rsidRDefault="003C407E" w:rsidP="003C407E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360" w:right="-56" w:hanging="218"/>
        <w:jc w:val="both"/>
      </w:pPr>
      <w:r w:rsidRPr="001B23BF">
        <w:t>Zobowiązuję się w toku realizacji umowy do bezwzględnego s</w:t>
      </w:r>
      <w:r>
        <w:t xml:space="preserve">tosowania Wytycznych w zakresie </w:t>
      </w:r>
      <w:r w:rsidRPr="001B23BF">
        <w:t>kwalifikowalności wydatków w ramach Europejskiego Funduszu</w:t>
      </w:r>
      <w:r>
        <w:t xml:space="preserve"> Społecznego Plus na lata 2021 -</w:t>
      </w:r>
      <w:r w:rsidRPr="001B23BF">
        <w:t xml:space="preserve"> 2027.</w:t>
      </w:r>
    </w:p>
    <w:p w14:paraId="2EB90676" w14:textId="71C8E6EC" w:rsidR="003C407E" w:rsidRDefault="003C407E" w:rsidP="000F22E7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360" w:hanging="218"/>
        <w:jc w:val="both"/>
      </w:pPr>
      <w:r w:rsidRPr="00041FFA">
        <w:t>Świadomy/a odpowiedzialności za składanie fałszywych oświadczeń, informuję, iż dane zawarte w ofercie/</w:t>
      </w:r>
      <w:r>
        <w:t xml:space="preserve"> </w:t>
      </w:r>
      <w:r w:rsidRPr="00041FFA">
        <w:t>załącznikach są zgodne z prawdą.</w:t>
      </w:r>
    </w:p>
    <w:p w14:paraId="22F33BB9" w14:textId="19070E47" w:rsidR="004D6412" w:rsidRDefault="003C407E" w:rsidP="004D6412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360" w:hanging="218"/>
        <w:jc w:val="both"/>
      </w:pPr>
      <w:r w:rsidRPr="00041FFA">
        <w:t>Dysponuję we wskazanym okresie realizacji usługi zawartym w zapytaniu ofertowym odpowiednim sprzętem/</w:t>
      </w:r>
      <w:r>
        <w:t xml:space="preserve"> </w:t>
      </w:r>
      <w:r w:rsidRPr="00041FFA">
        <w:t>trenerami o odpowiedni</w:t>
      </w:r>
      <w:r w:rsidR="004D6412">
        <w:t>ej wiedzy i wykształceniu</w:t>
      </w:r>
      <w:r w:rsidRPr="00041FFA">
        <w:t xml:space="preserve"> do organizacji wsparcia.</w:t>
      </w:r>
    </w:p>
    <w:p w14:paraId="62FC67E8" w14:textId="77777777" w:rsidR="00F97DD3" w:rsidRDefault="00F97DD3" w:rsidP="00F97DD3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360" w:hanging="218"/>
        <w:jc w:val="both"/>
      </w:pPr>
      <w:r>
        <w:t xml:space="preserve">Posiadam </w:t>
      </w:r>
      <w:r w:rsidRPr="00E21C9B">
        <w:rPr>
          <w:rFonts w:asciiTheme="minorHAnsi" w:hAnsiTheme="minorHAnsi" w:cstheme="minorHAnsi"/>
        </w:rPr>
        <w:t>obywatelstwo polskie lub wykazuje się znajomością języka polskiego w stopniu wystarczającym do prowadzenia zajęć.</w:t>
      </w:r>
    </w:p>
    <w:p w14:paraId="3F2C9B7E" w14:textId="4600F40F" w:rsidR="00F97DD3" w:rsidRPr="00F97DD3" w:rsidRDefault="00F97DD3" w:rsidP="00F97DD3">
      <w:pPr>
        <w:numPr>
          <w:ilvl w:val="0"/>
          <w:numId w:val="42"/>
        </w:numPr>
        <w:tabs>
          <w:tab w:val="left" w:pos="360"/>
        </w:tabs>
        <w:spacing w:after="0" w:line="240" w:lineRule="auto"/>
        <w:ind w:left="360" w:hanging="218"/>
        <w:jc w:val="both"/>
      </w:pPr>
      <w:r>
        <w:rPr>
          <w:rFonts w:asciiTheme="minorHAnsi" w:hAnsiTheme="minorHAnsi" w:cstheme="minorHAnsi"/>
        </w:rPr>
        <w:t>Z</w:t>
      </w:r>
      <w:r w:rsidRPr="00F97DD3">
        <w:rPr>
          <w:rFonts w:asciiTheme="minorHAnsi" w:hAnsiTheme="minorHAnsi" w:cstheme="minorHAnsi"/>
        </w:rPr>
        <w:t xml:space="preserve">najduje się w sytuacji ekonomicznej i finansowej umożliwiającej wykonanie zamówienia. </w:t>
      </w:r>
    </w:p>
    <w:p w14:paraId="3C183DFC" w14:textId="07DC5202" w:rsidR="003C407E" w:rsidRPr="00041FFA" w:rsidRDefault="003C407E" w:rsidP="00F97DD3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0EA2D87B" w14:textId="3F9170ED" w:rsidR="00831342" w:rsidRPr="00F97DD3" w:rsidRDefault="003C407E" w:rsidP="00F97DD3">
      <w:pPr>
        <w:spacing w:after="0" w:line="240" w:lineRule="auto"/>
        <w:jc w:val="both"/>
      </w:pPr>
      <w:r w:rsidRPr="00041FFA">
        <w:t>Prawdziwość powyższych danych potwierdzam własnoręcznym podpise</w:t>
      </w:r>
      <w:r>
        <w:t xml:space="preserve">m świadomy odpowiedzialności za </w:t>
      </w:r>
      <w:r w:rsidRPr="00041FFA">
        <w:t>składanie o</w:t>
      </w:r>
      <w:r>
        <w:t>świadczeń niezgodnych z prawdą.</w:t>
      </w:r>
    </w:p>
    <w:p w14:paraId="5E1C6238" w14:textId="60A4A9AC" w:rsidR="00F97DD3" w:rsidRDefault="00F97DD3" w:rsidP="00831342">
      <w:pPr>
        <w:rPr>
          <w:rFonts w:asciiTheme="minorHAnsi" w:hAnsiTheme="minorHAnsi" w:cstheme="minorHAnsi"/>
        </w:rPr>
      </w:pPr>
    </w:p>
    <w:p w14:paraId="280E08D9" w14:textId="420E177D" w:rsidR="00AE301F" w:rsidRDefault="00AE301F" w:rsidP="00831342">
      <w:pPr>
        <w:rPr>
          <w:rFonts w:asciiTheme="minorHAnsi" w:hAnsiTheme="minorHAnsi" w:cstheme="minorHAnsi"/>
        </w:rPr>
      </w:pPr>
    </w:p>
    <w:p w14:paraId="31A7E9CE" w14:textId="77777777" w:rsidR="00B05D5B" w:rsidRPr="00831342" w:rsidRDefault="00B05D5B" w:rsidP="00831342">
      <w:pPr>
        <w:rPr>
          <w:rFonts w:asciiTheme="minorHAnsi" w:hAnsiTheme="minorHAnsi" w:cstheme="minorHAnsi"/>
        </w:rPr>
      </w:pPr>
    </w:p>
    <w:p w14:paraId="185797EA" w14:textId="77777777" w:rsidR="00831342" w:rsidRPr="00E565AD" w:rsidRDefault="00831342" w:rsidP="00831342">
      <w:pPr>
        <w:tabs>
          <w:tab w:val="left" w:pos="6360"/>
        </w:tabs>
        <w:spacing w:after="0" w:line="240" w:lineRule="auto"/>
      </w:pPr>
      <w:r w:rsidRPr="007D2A0F">
        <w:t>Miejscowość, data: …………………………………..………………….</w:t>
      </w:r>
      <w:r w:rsidRPr="007D2A0F">
        <w:rPr>
          <w:rFonts w:eastAsia="Times New Roman"/>
        </w:rPr>
        <w:tab/>
      </w:r>
      <w:r w:rsidRPr="007D2A0F">
        <w:t>……………………………………</w:t>
      </w:r>
      <w:r>
        <w:t>……..</w:t>
      </w:r>
      <w:r w:rsidRPr="007D2A0F">
        <w:t>………</w:t>
      </w:r>
      <w:r>
        <w:t>….</w:t>
      </w:r>
      <w:r w:rsidRPr="007D2A0F">
        <w:t>…….</w:t>
      </w:r>
    </w:p>
    <w:p w14:paraId="736BAC71" w14:textId="77777777" w:rsidR="00831342" w:rsidRPr="007D2A0F" w:rsidRDefault="00831342" w:rsidP="00831342">
      <w:pPr>
        <w:spacing w:after="0" w:line="240" w:lineRule="auto"/>
        <w:ind w:left="5812"/>
        <w:rPr>
          <w:i/>
        </w:rPr>
      </w:pPr>
      <w:r>
        <w:rPr>
          <w:i/>
        </w:rPr>
        <w:t xml:space="preserve">                </w:t>
      </w:r>
      <w:r w:rsidRPr="007D2A0F">
        <w:rPr>
          <w:i/>
        </w:rPr>
        <w:t>(podpis i</w:t>
      </w:r>
      <w:r>
        <w:rPr>
          <w:i/>
        </w:rPr>
        <w:t>/lub</w:t>
      </w:r>
      <w:r w:rsidRPr="007D2A0F">
        <w:rPr>
          <w:i/>
        </w:rPr>
        <w:t xml:space="preserve"> pieczęć </w:t>
      </w:r>
      <w:r>
        <w:rPr>
          <w:i/>
        </w:rPr>
        <w:t>Wykonawcy</w:t>
      </w:r>
      <w:r w:rsidRPr="007D2A0F">
        <w:rPr>
          <w:i/>
        </w:rPr>
        <w:t>)</w:t>
      </w:r>
    </w:p>
    <w:p w14:paraId="21B44664" w14:textId="631B7E15" w:rsidR="00AF06E0" w:rsidRPr="009C753B" w:rsidRDefault="00AF06E0" w:rsidP="00E565AD">
      <w:pPr>
        <w:jc w:val="right"/>
        <w:rPr>
          <w:rFonts w:asciiTheme="minorHAnsi" w:hAnsiTheme="minorHAnsi" w:cstheme="minorHAnsi"/>
        </w:rPr>
      </w:pPr>
    </w:p>
    <w:sectPr w:rsidR="00AF06E0" w:rsidRPr="009C753B" w:rsidSect="001A7B68">
      <w:headerReference w:type="default" r:id="rId8"/>
      <w:footerReference w:type="default" r:id="rId9"/>
      <w:pgSz w:w="11906" w:h="16838"/>
      <w:pgMar w:top="1985" w:right="851" w:bottom="1276" w:left="851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53A3A" w14:textId="77777777" w:rsidR="00E21D5B" w:rsidRDefault="00E21D5B" w:rsidP="00802E51">
      <w:pPr>
        <w:spacing w:after="0" w:line="240" w:lineRule="auto"/>
      </w:pPr>
      <w:r>
        <w:separator/>
      </w:r>
    </w:p>
  </w:endnote>
  <w:endnote w:type="continuationSeparator" w:id="0">
    <w:p w14:paraId="08BDD010" w14:textId="77777777" w:rsidR="00E21D5B" w:rsidRDefault="00E21D5B" w:rsidP="0080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AC0D7" w14:textId="77777777" w:rsidR="000E39E1" w:rsidRDefault="000E39E1" w:rsidP="000E39E1">
    <w:pPr>
      <w:tabs>
        <w:tab w:val="left" w:pos="3049"/>
      </w:tabs>
      <w:spacing w:after="0" w:line="240" w:lineRule="auto"/>
      <w:ind w:right="357"/>
      <w:rPr>
        <w:b/>
        <w:bCs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4896" behindDoc="1" locked="0" layoutInCell="1" allowOverlap="1" wp14:anchorId="5BEB2E2C" wp14:editId="68573EE6">
          <wp:simplePos x="0" y="0"/>
          <wp:positionH relativeFrom="margin">
            <wp:align>left</wp:align>
          </wp:positionH>
          <wp:positionV relativeFrom="paragraph">
            <wp:posOffset>14230</wp:posOffset>
          </wp:positionV>
          <wp:extent cx="525885" cy="521028"/>
          <wp:effectExtent l="0" t="0" r="7620" b="0"/>
          <wp:wrapNone/>
          <wp:docPr id="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885" cy="5210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8"/>
        <w:szCs w:val="18"/>
      </w:rPr>
      <w:t xml:space="preserve">                          REALIZATOR PROJEKTU:</w:t>
    </w:r>
  </w:p>
  <w:p w14:paraId="1344BD91" w14:textId="77777777" w:rsidR="000E39E1" w:rsidRDefault="000E39E1" w:rsidP="000E39E1">
    <w:pPr>
      <w:tabs>
        <w:tab w:val="left" w:pos="1985"/>
      </w:tabs>
      <w:spacing w:after="0" w:line="240" w:lineRule="auto"/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                          Ośrodek Szkolenia Dokształcania i Doskonalenia Kadr KURSOR Sp. </w:t>
    </w:r>
  </w:p>
  <w:p w14:paraId="4F2925C3" w14:textId="0EB3F79E" w:rsidR="000E39E1" w:rsidRDefault="000E39E1" w:rsidP="000E39E1">
    <w:pPr>
      <w:tabs>
        <w:tab w:val="left" w:pos="3049"/>
      </w:tabs>
      <w:spacing w:after="0" w:line="240" w:lineRule="auto"/>
      <w:rPr>
        <w:sz w:val="18"/>
        <w:szCs w:val="18"/>
      </w:rPr>
    </w:pPr>
    <w:r>
      <w:rPr>
        <w:sz w:val="18"/>
        <w:szCs w:val="18"/>
      </w:rPr>
      <w:t xml:space="preserve">                          ul. Gabriela Narutowicza 62, 20-013 Lublin</w:t>
    </w:r>
  </w:p>
  <w:p w14:paraId="292F0F96" w14:textId="77C1BF2D" w:rsidR="00A17821" w:rsidRDefault="00A17821" w:rsidP="00A17821">
    <w:pPr>
      <w:spacing w:after="0" w:line="240" w:lineRule="auto"/>
      <w:rPr>
        <w:sz w:val="18"/>
        <w:szCs w:val="18"/>
      </w:rPr>
    </w:pPr>
    <w:r>
      <w:rPr>
        <w:sz w:val="18"/>
        <w:szCs w:val="18"/>
      </w:rPr>
      <w:tab/>
      <w:t xml:space="preserve">         tel: 509-039-638, e-mail: a.zak@kursor.edu.pl</w:t>
    </w:r>
  </w:p>
  <w:p w14:paraId="789A8B9E" w14:textId="77777777" w:rsidR="000E39E1" w:rsidRDefault="000E39E1" w:rsidP="000E39E1">
    <w:pPr>
      <w:tabs>
        <w:tab w:val="left" w:pos="3049"/>
      </w:tabs>
      <w:spacing w:after="0" w:line="240" w:lineRule="auto"/>
      <w:rPr>
        <w:sz w:val="18"/>
        <w:szCs w:val="18"/>
      </w:rPr>
    </w:pPr>
    <w:r>
      <w:rPr>
        <w:sz w:val="18"/>
        <w:szCs w:val="18"/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EE6A4" w14:textId="77777777" w:rsidR="00E21D5B" w:rsidRDefault="00E21D5B" w:rsidP="00802E51">
      <w:pPr>
        <w:spacing w:after="0" w:line="240" w:lineRule="auto"/>
      </w:pPr>
      <w:bookmarkStart w:id="0" w:name="_Hlk28609479"/>
      <w:bookmarkEnd w:id="0"/>
      <w:r>
        <w:separator/>
      </w:r>
    </w:p>
  </w:footnote>
  <w:footnote w:type="continuationSeparator" w:id="0">
    <w:p w14:paraId="23FD3003" w14:textId="77777777" w:rsidR="00E21D5B" w:rsidRDefault="00E21D5B" w:rsidP="0080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1EBEC" w14:textId="77C26718" w:rsidR="005C5A1F" w:rsidRDefault="000F22E7" w:rsidP="005C5A1F">
    <w:pPr>
      <w:pStyle w:val="Gwka"/>
      <w:tabs>
        <w:tab w:val="left" w:pos="810"/>
        <w:tab w:val="left" w:pos="6330"/>
      </w:tabs>
    </w:pPr>
    <w:r>
      <w:rPr>
        <w:noProof/>
        <w:lang w:val="en-US"/>
      </w:rPr>
      <w:drawing>
        <wp:anchor distT="0" distB="0" distL="114300" distR="114300" simplePos="0" relativeHeight="251660800" behindDoc="1" locked="0" layoutInCell="1" allowOverlap="1" wp14:anchorId="656937C4" wp14:editId="068FF6A5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5760085" cy="964565"/>
          <wp:effectExtent l="0" t="0" r="0" b="698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64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id w:val="-509451489"/>
        <w:docPartObj>
          <w:docPartGallery w:val="Page Numbers (Margins)"/>
          <w:docPartUnique/>
        </w:docPartObj>
      </w:sdtPr>
      <w:sdtEndPr/>
      <w:sdtContent>
        <w:r w:rsidR="000E39E1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2848" behindDoc="0" locked="0" layoutInCell="0" allowOverlap="1" wp14:anchorId="6BA62B4E" wp14:editId="6059183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D84426" w14:textId="443AC69B" w:rsidR="000E39E1" w:rsidRDefault="000E39E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 w:rsidR="00DC6D1C" w:rsidRPr="00DC6D1C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A62B4E" id="Prostokąt 3" o:spid="_x0000_s1026" style="position:absolute;margin-left:0;margin-top:0;width:40.2pt;height:171.9pt;z-index:2516628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60D84426" w14:textId="443AC69B" w:rsidR="000E39E1" w:rsidRDefault="000E39E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 w:rsidR="00DC6D1C" w:rsidRPr="00DC6D1C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C5A1F">
      <w:t xml:space="preserve">              </w:t>
    </w:r>
  </w:p>
  <w:p w14:paraId="6D5D956F" w14:textId="4BE43A78" w:rsidR="006D57EB" w:rsidRPr="00392568" w:rsidRDefault="00BE3955" w:rsidP="00BE3955">
    <w:pPr>
      <w:pStyle w:val="Nagwek"/>
      <w:tabs>
        <w:tab w:val="clear" w:pos="4536"/>
        <w:tab w:val="clear" w:pos="9072"/>
        <w:tab w:val="left" w:pos="810"/>
        <w:tab w:val="left" w:pos="6330"/>
      </w:tabs>
    </w:pPr>
    <w:r>
      <w:t xml:space="preserve">     </w:t>
    </w:r>
    <w:r w:rsidR="00B47DC4">
      <w:tab/>
      <w:t xml:space="preserve">                      </w:t>
    </w:r>
    <w:r w:rsidR="000E39E1"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327B23C6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3" w15:restartNumberingAfterBreak="0">
    <w:nsid w:val="00000005"/>
    <w:multiLevelType w:val="singleLevel"/>
    <w:tmpl w:val="00000005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5" w15:restartNumberingAfterBreak="0">
    <w:nsid w:val="0000000E"/>
    <w:multiLevelType w:val="multilevel"/>
    <w:tmpl w:val="07640AD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3157061"/>
    <w:multiLevelType w:val="hybridMultilevel"/>
    <w:tmpl w:val="0EBE0FA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FA55459"/>
    <w:multiLevelType w:val="multilevel"/>
    <w:tmpl w:val="9FF26D20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46810CF"/>
    <w:multiLevelType w:val="hybridMultilevel"/>
    <w:tmpl w:val="1C0668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73DBB"/>
    <w:multiLevelType w:val="hybridMultilevel"/>
    <w:tmpl w:val="3D16E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D2B66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 w15:restartNumberingAfterBreak="0">
    <w:nsid w:val="188D038F"/>
    <w:multiLevelType w:val="hybridMultilevel"/>
    <w:tmpl w:val="F0B4B16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2" w15:restartNumberingAfterBreak="0">
    <w:nsid w:val="18F36A4D"/>
    <w:multiLevelType w:val="multilevel"/>
    <w:tmpl w:val="07640AD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1E9904BB"/>
    <w:multiLevelType w:val="hybridMultilevel"/>
    <w:tmpl w:val="CD2C98FA"/>
    <w:lvl w:ilvl="0" w:tplc="6096BCC2">
      <w:start w:val="1"/>
      <w:numFmt w:val="decimal"/>
      <w:lvlText w:val="%1)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4" w15:restartNumberingAfterBreak="0">
    <w:nsid w:val="201C072E"/>
    <w:multiLevelType w:val="hybridMultilevel"/>
    <w:tmpl w:val="1F2EACF4"/>
    <w:lvl w:ilvl="0" w:tplc="7F685592">
      <w:start w:val="1"/>
      <w:numFmt w:val="bullet"/>
      <w:lvlText w:val="-"/>
      <w:lvlJc w:val="left"/>
      <w:pPr>
        <w:ind w:left="14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225550B3"/>
    <w:multiLevelType w:val="hybridMultilevel"/>
    <w:tmpl w:val="6A6898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005FD"/>
    <w:multiLevelType w:val="hybridMultilevel"/>
    <w:tmpl w:val="027234A8"/>
    <w:lvl w:ilvl="0" w:tplc="7EC617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3260B3"/>
    <w:multiLevelType w:val="hybridMultilevel"/>
    <w:tmpl w:val="7466D8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973DA"/>
    <w:multiLevelType w:val="hybridMultilevel"/>
    <w:tmpl w:val="3ED266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97F21"/>
    <w:multiLevelType w:val="hybridMultilevel"/>
    <w:tmpl w:val="BF966D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32B3C8A"/>
    <w:multiLevelType w:val="hybridMultilevel"/>
    <w:tmpl w:val="962C94F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4183F5B"/>
    <w:multiLevelType w:val="hybridMultilevel"/>
    <w:tmpl w:val="3F449410"/>
    <w:lvl w:ilvl="0" w:tplc="A7088B1A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2" w15:restartNumberingAfterBreak="0">
    <w:nsid w:val="35AA7092"/>
    <w:multiLevelType w:val="hybridMultilevel"/>
    <w:tmpl w:val="C8B44FB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7457F0C"/>
    <w:multiLevelType w:val="hybridMultilevel"/>
    <w:tmpl w:val="475E39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AB6F1E"/>
    <w:multiLevelType w:val="hybridMultilevel"/>
    <w:tmpl w:val="BF54741E"/>
    <w:lvl w:ilvl="0" w:tplc="F56483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3C6776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4793E"/>
    <w:multiLevelType w:val="hybridMultilevel"/>
    <w:tmpl w:val="1CF2CD7E"/>
    <w:lvl w:ilvl="0" w:tplc="7CC62344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3E087D93"/>
    <w:multiLevelType w:val="hybridMultilevel"/>
    <w:tmpl w:val="5A888E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106C67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E462D"/>
    <w:multiLevelType w:val="hybridMultilevel"/>
    <w:tmpl w:val="F5544124"/>
    <w:lvl w:ilvl="0" w:tplc="04150011">
      <w:start w:val="1"/>
      <w:numFmt w:val="decimal"/>
      <w:lvlText w:val="%1)"/>
      <w:lvlJc w:val="left"/>
      <w:pPr>
        <w:ind w:left="1012" w:hanging="360"/>
      </w:p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0" w15:restartNumberingAfterBreak="0">
    <w:nsid w:val="50E47E0C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A836A7"/>
    <w:multiLevelType w:val="hybridMultilevel"/>
    <w:tmpl w:val="BAB2DF22"/>
    <w:lvl w:ilvl="0" w:tplc="7CC6234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417EC"/>
    <w:multiLevelType w:val="hybridMultilevel"/>
    <w:tmpl w:val="A170C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A762A"/>
    <w:multiLevelType w:val="hybridMultilevel"/>
    <w:tmpl w:val="02F13B7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92D2B5E"/>
    <w:multiLevelType w:val="hybridMultilevel"/>
    <w:tmpl w:val="34D086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66D82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6" w15:restartNumberingAfterBreak="0">
    <w:nsid w:val="6AA80F0D"/>
    <w:multiLevelType w:val="hybridMultilevel"/>
    <w:tmpl w:val="239691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F57257A"/>
    <w:multiLevelType w:val="hybridMultilevel"/>
    <w:tmpl w:val="FE0A4D6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37E6D1A"/>
    <w:multiLevelType w:val="hybridMultilevel"/>
    <w:tmpl w:val="B93495FE"/>
    <w:lvl w:ilvl="0" w:tplc="CD666E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FD028F"/>
    <w:multiLevelType w:val="hybridMultilevel"/>
    <w:tmpl w:val="270A28B2"/>
    <w:lvl w:ilvl="0" w:tplc="23B8B7A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92B812DE">
      <w:start w:val="1"/>
      <w:numFmt w:val="decimal"/>
      <w:lvlText w:val="%2)"/>
      <w:lvlJc w:val="left"/>
      <w:pPr>
        <w:ind w:left="928" w:hanging="360"/>
      </w:pPr>
      <w:rPr>
        <w:b w:val="0"/>
      </w:rPr>
    </w:lvl>
    <w:lvl w:ilvl="2" w:tplc="6D2243C6">
      <w:start w:val="1"/>
      <w:numFmt w:val="lowerLetter"/>
      <w:lvlText w:val="%3)"/>
      <w:lvlJc w:val="left"/>
      <w:pPr>
        <w:ind w:left="1980" w:hanging="360"/>
      </w:pPr>
      <w:rPr>
        <w:rFonts w:hint="default"/>
        <w:sz w:val="22"/>
        <w:szCs w:val="22"/>
      </w:rPr>
    </w:lvl>
    <w:lvl w:ilvl="3" w:tplc="F3F6A79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7875828"/>
    <w:multiLevelType w:val="hybridMultilevel"/>
    <w:tmpl w:val="5A888E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4F2291"/>
    <w:multiLevelType w:val="hybridMultilevel"/>
    <w:tmpl w:val="5A6EA1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D13BC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8"/>
  </w:num>
  <w:num w:numId="4">
    <w:abstractNumId w:val="4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9"/>
  </w:num>
  <w:num w:numId="8">
    <w:abstractNumId w:val="8"/>
  </w:num>
  <w:num w:numId="9">
    <w:abstractNumId w:val="41"/>
  </w:num>
  <w:num w:numId="10">
    <w:abstractNumId w:val="30"/>
  </w:num>
  <w:num w:numId="11">
    <w:abstractNumId w:val="11"/>
  </w:num>
  <w:num w:numId="12">
    <w:abstractNumId w:val="29"/>
  </w:num>
  <w:num w:numId="13">
    <w:abstractNumId w:val="16"/>
  </w:num>
  <w:num w:numId="14">
    <w:abstractNumId w:val="17"/>
  </w:num>
  <w:num w:numId="15">
    <w:abstractNumId w:val="25"/>
  </w:num>
  <w:num w:numId="16">
    <w:abstractNumId w:val="19"/>
  </w:num>
  <w:num w:numId="17">
    <w:abstractNumId w:val="23"/>
  </w:num>
  <w:num w:numId="18">
    <w:abstractNumId w:val="37"/>
  </w:num>
  <w:num w:numId="19">
    <w:abstractNumId w:val="38"/>
  </w:num>
  <w:num w:numId="20">
    <w:abstractNumId w:val="36"/>
  </w:num>
  <w:num w:numId="21">
    <w:abstractNumId w:val="18"/>
  </w:num>
  <w:num w:numId="22">
    <w:abstractNumId w:val="10"/>
  </w:num>
  <w:num w:numId="23">
    <w:abstractNumId w:val="26"/>
  </w:num>
  <w:num w:numId="24">
    <w:abstractNumId w:val="31"/>
  </w:num>
  <w:num w:numId="25">
    <w:abstractNumId w:val="35"/>
  </w:num>
  <w:num w:numId="26">
    <w:abstractNumId w:val="32"/>
  </w:num>
  <w:num w:numId="27">
    <w:abstractNumId w:val="33"/>
  </w:num>
  <w:num w:numId="28">
    <w:abstractNumId w:val="34"/>
  </w:num>
  <w:num w:numId="29">
    <w:abstractNumId w:val="7"/>
  </w:num>
  <w:num w:numId="30">
    <w:abstractNumId w:val="6"/>
  </w:num>
  <w:num w:numId="31">
    <w:abstractNumId w:val="42"/>
  </w:num>
  <w:num w:numId="32">
    <w:abstractNumId w:val="14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5"/>
  </w:num>
  <w:num w:numId="36">
    <w:abstractNumId w:val="22"/>
  </w:num>
  <w:num w:numId="37">
    <w:abstractNumId w:val="12"/>
  </w:num>
  <w:num w:numId="38">
    <w:abstractNumId w:val="24"/>
  </w:num>
  <w:num w:numId="39">
    <w:abstractNumId w:val="40"/>
  </w:num>
  <w:num w:numId="40">
    <w:abstractNumId w:val="27"/>
  </w:num>
  <w:num w:numId="41">
    <w:abstractNumId w:val="9"/>
  </w:num>
  <w:num w:numId="42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D8"/>
    <w:rsid w:val="000100B2"/>
    <w:rsid w:val="00011318"/>
    <w:rsid w:val="000115DB"/>
    <w:rsid w:val="00020A3E"/>
    <w:rsid w:val="00025071"/>
    <w:rsid w:val="00025730"/>
    <w:rsid w:val="000269A0"/>
    <w:rsid w:val="00031812"/>
    <w:rsid w:val="00034E7A"/>
    <w:rsid w:val="00035969"/>
    <w:rsid w:val="000360A5"/>
    <w:rsid w:val="00037289"/>
    <w:rsid w:val="0004534B"/>
    <w:rsid w:val="0004586B"/>
    <w:rsid w:val="000463C2"/>
    <w:rsid w:val="000500C1"/>
    <w:rsid w:val="000500F5"/>
    <w:rsid w:val="00053B7D"/>
    <w:rsid w:val="00054A5D"/>
    <w:rsid w:val="00054E09"/>
    <w:rsid w:val="00055E4D"/>
    <w:rsid w:val="00070C48"/>
    <w:rsid w:val="00071D3C"/>
    <w:rsid w:val="00072C93"/>
    <w:rsid w:val="00074F5C"/>
    <w:rsid w:val="00082B73"/>
    <w:rsid w:val="0008349E"/>
    <w:rsid w:val="00083FF4"/>
    <w:rsid w:val="00092B05"/>
    <w:rsid w:val="000961B4"/>
    <w:rsid w:val="00097C72"/>
    <w:rsid w:val="000A0EDE"/>
    <w:rsid w:val="000A1201"/>
    <w:rsid w:val="000A2959"/>
    <w:rsid w:val="000A5736"/>
    <w:rsid w:val="000A7F61"/>
    <w:rsid w:val="000B04AA"/>
    <w:rsid w:val="000B3521"/>
    <w:rsid w:val="000B6C71"/>
    <w:rsid w:val="000B6CAC"/>
    <w:rsid w:val="000D28A6"/>
    <w:rsid w:val="000D4C4F"/>
    <w:rsid w:val="000D4DAF"/>
    <w:rsid w:val="000E177C"/>
    <w:rsid w:val="000E39E1"/>
    <w:rsid w:val="000F0068"/>
    <w:rsid w:val="000F1CF5"/>
    <w:rsid w:val="000F22E7"/>
    <w:rsid w:val="000F7D39"/>
    <w:rsid w:val="00102D38"/>
    <w:rsid w:val="0010467D"/>
    <w:rsid w:val="00107098"/>
    <w:rsid w:val="0010754F"/>
    <w:rsid w:val="00113298"/>
    <w:rsid w:val="00115360"/>
    <w:rsid w:val="00125847"/>
    <w:rsid w:val="00125E5F"/>
    <w:rsid w:val="00126994"/>
    <w:rsid w:val="00126C22"/>
    <w:rsid w:val="001303B7"/>
    <w:rsid w:val="00132707"/>
    <w:rsid w:val="00134C77"/>
    <w:rsid w:val="00135F16"/>
    <w:rsid w:val="00136645"/>
    <w:rsid w:val="001404C1"/>
    <w:rsid w:val="001407F7"/>
    <w:rsid w:val="001556BE"/>
    <w:rsid w:val="001559EF"/>
    <w:rsid w:val="001575C0"/>
    <w:rsid w:val="0016159B"/>
    <w:rsid w:val="0016214C"/>
    <w:rsid w:val="0016261A"/>
    <w:rsid w:val="00164E24"/>
    <w:rsid w:val="00167B49"/>
    <w:rsid w:val="00171463"/>
    <w:rsid w:val="00175D50"/>
    <w:rsid w:val="001763F4"/>
    <w:rsid w:val="001771CA"/>
    <w:rsid w:val="00180058"/>
    <w:rsid w:val="001802F5"/>
    <w:rsid w:val="00183C2B"/>
    <w:rsid w:val="00186E02"/>
    <w:rsid w:val="0019029E"/>
    <w:rsid w:val="0019061D"/>
    <w:rsid w:val="00190CBA"/>
    <w:rsid w:val="001A1276"/>
    <w:rsid w:val="001A5CDE"/>
    <w:rsid w:val="001A7B68"/>
    <w:rsid w:val="001B0903"/>
    <w:rsid w:val="001B2885"/>
    <w:rsid w:val="001B2B76"/>
    <w:rsid w:val="001B40FB"/>
    <w:rsid w:val="001B5AAA"/>
    <w:rsid w:val="001C158A"/>
    <w:rsid w:val="001C5195"/>
    <w:rsid w:val="001C5E33"/>
    <w:rsid w:val="001D1583"/>
    <w:rsid w:val="001D3A34"/>
    <w:rsid w:val="001D459F"/>
    <w:rsid w:val="001D6420"/>
    <w:rsid w:val="001F0F28"/>
    <w:rsid w:val="001F5F53"/>
    <w:rsid w:val="002042BF"/>
    <w:rsid w:val="002101DC"/>
    <w:rsid w:val="00210567"/>
    <w:rsid w:val="00216A9A"/>
    <w:rsid w:val="00217F7D"/>
    <w:rsid w:val="002210D2"/>
    <w:rsid w:val="00222E09"/>
    <w:rsid w:val="00222F31"/>
    <w:rsid w:val="00232D04"/>
    <w:rsid w:val="00236D26"/>
    <w:rsid w:val="00240178"/>
    <w:rsid w:val="00240BE0"/>
    <w:rsid w:val="00246051"/>
    <w:rsid w:val="0024747F"/>
    <w:rsid w:val="00253897"/>
    <w:rsid w:val="00262C39"/>
    <w:rsid w:val="00263426"/>
    <w:rsid w:val="00265881"/>
    <w:rsid w:val="00266F13"/>
    <w:rsid w:val="00267C25"/>
    <w:rsid w:val="00270758"/>
    <w:rsid w:val="002717EE"/>
    <w:rsid w:val="00272B57"/>
    <w:rsid w:val="002731BF"/>
    <w:rsid w:val="00275177"/>
    <w:rsid w:val="002761FC"/>
    <w:rsid w:val="00293278"/>
    <w:rsid w:val="002A1E39"/>
    <w:rsid w:val="002A25AB"/>
    <w:rsid w:val="002A5E44"/>
    <w:rsid w:val="002A6080"/>
    <w:rsid w:val="002A799E"/>
    <w:rsid w:val="002A7FB2"/>
    <w:rsid w:val="002B08F6"/>
    <w:rsid w:val="002B4974"/>
    <w:rsid w:val="002C739C"/>
    <w:rsid w:val="002D1B3C"/>
    <w:rsid w:val="002D6C07"/>
    <w:rsid w:val="002E5E48"/>
    <w:rsid w:val="002F27A9"/>
    <w:rsid w:val="002F7A62"/>
    <w:rsid w:val="003001B5"/>
    <w:rsid w:val="0030114D"/>
    <w:rsid w:val="00301708"/>
    <w:rsid w:val="003067A9"/>
    <w:rsid w:val="0030746A"/>
    <w:rsid w:val="003140DE"/>
    <w:rsid w:val="003158D3"/>
    <w:rsid w:val="00315E2A"/>
    <w:rsid w:val="00320D90"/>
    <w:rsid w:val="00325C93"/>
    <w:rsid w:val="00330A77"/>
    <w:rsid w:val="00331F3F"/>
    <w:rsid w:val="0034028A"/>
    <w:rsid w:val="003433F8"/>
    <w:rsid w:val="00344240"/>
    <w:rsid w:val="00362C0C"/>
    <w:rsid w:val="003635BA"/>
    <w:rsid w:val="0037139E"/>
    <w:rsid w:val="00385CD7"/>
    <w:rsid w:val="00390332"/>
    <w:rsid w:val="00390F0D"/>
    <w:rsid w:val="003922C1"/>
    <w:rsid w:val="00392568"/>
    <w:rsid w:val="0039431F"/>
    <w:rsid w:val="003959CC"/>
    <w:rsid w:val="003A4665"/>
    <w:rsid w:val="003A602A"/>
    <w:rsid w:val="003A7144"/>
    <w:rsid w:val="003B1FF2"/>
    <w:rsid w:val="003B6084"/>
    <w:rsid w:val="003B6520"/>
    <w:rsid w:val="003C3CFF"/>
    <w:rsid w:val="003C407E"/>
    <w:rsid w:val="003C540C"/>
    <w:rsid w:val="003E321D"/>
    <w:rsid w:val="003E423C"/>
    <w:rsid w:val="003E538D"/>
    <w:rsid w:val="003E5871"/>
    <w:rsid w:val="003E61F3"/>
    <w:rsid w:val="003F444B"/>
    <w:rsid w:val="003F49EC"/>
    <w:rsid w:val="003F66CA"/>
    <w:rsid w:val="003F6806"/>
    <w:rsid w:val="003F7149"/>
    <w:rsid w:val="003F7BE9"/>
    <w:rsid w:val="004011A4"/>
    <w:rsid w:val="00405D81"/>
    <w:rsid w:val="00406C5D"/>
    <w:rsid w:val="004107FA"/>
    <w:rsid w:val="0041350F"/>
    <w:rsid w:val="004313FC"/>
    <w:rsid w:val="00440A2F"/>
    <w:rsid w:val="004438A0"/>
    <w:rsid w:val="0044682A"/>
    <w:rsid w:val="00453A5B"/>
    <w:rsid w:val="00453D98"/>
    <w:rsid w:val="00456886"/>
    <w:rsid w:val="00457612"/>
    <w:rsid w:val="004604D8"/>
    <w:rsid w:val="004608BE"/>
    <w:rsid w:val="00460FD4"/>
    <w:rsid w:val="00463CA7"/>
    <w:rsid w:val="004644A0"/>
    <w:rsid w:val="0047120D"/>
    <w:rsid w:val="0047350A"/>
    <w:rsid w:val="00482147"/>
    <w:rsid w:val="0048712A"/>
    <w:rsid w:val="0049065F"/>
    <w:rsid w:val="00494186"/>
    <w:rsid w:val="004A3DED"/>
    <w:rsid w:val="004A4972"/>
    <w:rsid w:val="004A74C2"/>
    <w:rsid w:val="004B13B7"/>
    <w:rsid w:val="004B698A"/>
    <w:rsid w:val="004B70B8"/>
    <w:rsid w:val="004C681F"/>
    <w:rsid w:val="004C6D99"/>
    <w:rsid w:val="004C7AFC"/>
    <w:rsid w:val="004D0823"/>
    <w:rsid w:val="004D1C83"/>
    <w:rsid w:val="004D3AEB"/>
    <w:rsid w:val="004D6412"/>
    <w:rsid w:val="004E0F87"/>
    <w:rsid w:val="004E3012"/>
    <w:rsid w:val="004E357F"/>
    <w:rsid w:val="004E5DDC"/>
    <w:rsid w:val="004F4A54"/>
    <w:rsid w:val="00504864"/>
    <w:rsid w:val="00507E38"/>
    <w:rsid w:val="00513633"/>
    <w:rsid w:val="00522605"/>
    <w:rsid w:val="005279E1"/>
    <w:rsid w:val="00531258"/>
    <w:rsid w:val="00533BE9"/>
    <w:rsid w:val="00534E8C"/>
    <w:rsid w:val="00537116"/>
    <w:rsid w:val="0054654A"/>
    <w:rsid w:val="00547E3D"/>
    <w:rsid w:val="00550ACA"/>
    <w:rsid w:val="0055327B"/>
    <w:rsid w:val="005548D5"/>
    <w:rsid w:val="005560B2"/>
    <w:rsid w:val="005573DD"/>
    <w:rsid w:val="005601F2"/>
    <w:rsid w:val="005624DD"/>
    <w:rsid w:val="0056291D"/>
    <w:rsid w:val="00563BAB"/>
    <w:rsid w:val="0056464D"/>
    <w:rsid w:val="00566D8B"/>
    <w:rsid w:val="00573CC1"/>
    <w:rsid w:val="00574584"/>
    <w:rsid w:val="00576ED6"/>
    <w:rsid w:val="0058261F"/>
    <w:rsid w:val="00584698"/>
    <w:rsid w:val="00594EFF"/>
    <w:rsid w:val="005A3638"/>
    <w:rsid w:val="005A6345"/>
    <w:rsid w:val="005A648F"/>
    <w:rsid w:val="005A653C"/>
    <w:rsid w:val="005B0D0D"/>
    <w:rsid w:val="005B290E"/>
    <w:rsid w:val="005B6E9D"/>
    <w:rsid w:val="005C073A"/>
    <w:rsid w:val="005C08DA"/>
    <w:rsid w:val="005C5A1F"/>
    <w:rsid w:val="005E03BB"/>
    <w:rsid w:val="005E0678"/>
    <w:rsid w:val="005E510F"/>
    <w:rsid w:val="005E5289"/>
    <w:rsid w:val="005F166A"/>
    <w:rsid w:val="005F5DC4"/>
    <w:rsid w:val="00601809"/>
    <w:rsid w:val="00601BB1"/>
    <w:rsid w:val="00601FEC"/>
    <w:rsid w:val="006023CF"/>
    <w:rsid w:val="00604DFF"/>
    <w:rsid w:val="00605909"/>
    <w:rsid w:val="006128A1"/>
    <w:rsid w:val="00613A74"/>
    <w:rsid w:val="006143C7"/>
    <w:rsid w:val="006167C8"/>
    <w:rsid w:val="00630789"/>
    <w:rsid w:val="006351F6"/>
    <w:rsid w:val="00642B84"/>
    <w:rsid w:val="0064332C"/>
    <w:rsid w:val="006530BA"/>
    <w:rsid w:val="006552E7"/>
    <w:rsid w:val="00660AD8"/>
    <w:rsid w:val="00664947"/>
    <w:rsid w:val="00667E24"/>
    <w:rsid w:val="006707B0"/>
    <w:rsid w:val="00674336"/>
    <w:rsid w:val="00674A69"/>
    <w:rsid w:val="00680329"/>
    <w:rsid w:val="0068604D"/>
    <w:rsid w:val="00690DC8"/>
    <w:rsid w:val="006A03C8"/>
    <w:rsid w:val="006A0CDD"/>
    <w:rsid w:val="006A7BA4"/>
    <w:rsid w:val="006B0540"/>
    <w:rsid w:val="006B161A"/>
    <w:rsid w:val="006B61CB"/>
    <w:rsid w:val="006C400E"/>
    <w:rsid w:val="006C5C9F"/>
    <w:rsid w:val="006C758A"/>
    <w:rsid w:val="006D0F48"/>
    <w:rsid w:val="006D1410"/>
    <w:rsid w:val="006D57EB"/>
    <w:rsid w:val="006F467F"/>
    <w:rsid w:val="006F7F48"/>
    <w:rsid w:val="0070466A"/>
    <w:rsid w:val="007051F5"/>
    <w:rsid w:val="00715D26"/>
    <w:rsid w:val="00721BB8"/>
    <w:rsid w:val="00724037"/>
    <w:rsid w:val="00724C24"/>
    <w:rsid w:val="00727E6F"/>
    <w:rsid w:val="00733582"/>
    <w:rsid w:val="007424A2"/>
    <w:rsid w:val="0074483B"/>
    <w:rsid w:val="0075139A"/>
    <w:rsid w:val="00752739"/>
    <w:rsid w:val="00756143"/>
    <w:rsid w:val="0076000D"/>
    <w:rsid w:val="007616C0"/>
    <w:rsid w:val="007634F2"/>
    <w:rsid w:val="00763F68"/>
    <w:rsid w:val="00766490"/>
    <w:rsid w:val="00766569"/>
    <w:rsid w:val="00767EE1"/>
    <w:rsid w:val="007704DF"/>
    <w:rsid w:val="00770D14"/>
    <w:rsid w:val="0077234B"/>
    <w:rsid w:val="007743E9"/>
    <w:rsid w:val="00776DB3"/>
    <w:rsid w:val="007778E4"/>
    <w:rsid w:val="00782A19"/>
    <w:rsid w:val="00796478"/>
    <w:rsid w:val="007B166D"/>
    <w:rsid w:val="007B23F9"/>
    <w:rsid w:val="007B71BB"/>
    <w:rsid w:val="007B799E"/>
    <w:rsid w:val="007C46AF"/>
    <w:rsid w:val="007C6004"/>
    <w:rsid w:val="007D2A90"/>
    <w:rsid w:val="007D3CF4"/>
    <w:rsid w:val="007D3E98"/>
    <w:rsid w:val="007D4EB8"/>
    <w:rsid w:val="007D6017"/>
    <w:rsid w:val="007D7517"/>
    <w:rsid w:val="007E1D62"/>
    <w:rsid w:val="007F5544"/>
    <w:rsid w:val="00802E51"/>
    <w:rsid w:val="00803DB8"/>
    <w:rsid w:val="00810062"/>
    <w:rsid w:val="008113AE"/>
    <w:rsid w:val="00812CF5"/>
    <w:rsid w:val="00812F15"/>
    <w:rsid w:val="00816D70"/>
    <w:rsid w:val="0081791C"/>
    <w:rsid w:val="008228AC"/>
    <w:rsid w:val="00830360"/>
    <w:rsid w:val="00831342"/>
    <w:rsid w:val="00832AA3"/>
    <w:rsid w:val="00833027"/>
    <w:rsid w:val="00833CF7"/>
    <w:rsid w:val="00834247"/>
    <w:rsid w:val="0083431F"/>
    <w:rsid w:val="0083443C"/>
    <w:rsid w:val="00836FDF"/>
    <w:rsid w:val="00837D10"/>
    <w:rsid w:val="00840AA6"/>
    <w:rsid w:val="00843B5F"/>
    <w:rsid w:val="00852841"/>
    <w:rsid w:val="00852A85"/>
    <w:rsid w:val="00867DC8"/>
    <w:rsid w:val="0087460F"/>
    <w:rsid w:val="008762C8"/>
    <w:rsid w:val="00876CEF"/>
    <w:rsid w:val="008773FF"/>
    <w:rsid w:val="0087749D"/>
    <w:rsid w:val="008802DC"/>
    <w:rsid w:val="00880DE9"/>
    <w:rsid w:val="00881350"/>
    <w:rsid w:val="00882BBC"/>
    <w:rsid w:val="00883FE7"/>
    <w:rsid w:val="0089110E"/>
    <w:rsid w:val="008966D9"/>
    <w:rsid w:val="008A1A30"/>
    <w:rsid w:val="008A63F6"/>
    <w:rsid w:val="008B1E30"/>
    <w:rsid w:val="008B23B5"/>
    <w:rsid w:val="008B3405"/>
    <w:rsid w:val="008C0288"/>
    <w:rsid w:val="008D48E9"/>
    <w:rsid w:val="008E00BE"/>
    <w:rsid w:val="008E12B3"/>
    <w:rsid w:val="008E23E0"/>
    <w:rsid w:val="008E7481"/>
    <w:rsid w:val="008F1214"/>
    <w:rsid w:val="008F2C09"/>
    <w:rsid w:val="008F43D5"/>
    <w:rsid w:val="008F44B7"/>
    <w:rsid w:val="008F486A"/>
    <w:rsid w:val="0090340E"/>
    <w:rsid w:val="0090365C"/>
    <w:rsid w:val="0091282F"/>
    <w:rsid w:val="00914CBD"/>
    <w:rsid w:val="009160E1"/>
    <w:rsid w:val="00921371"/>
    <w:rsid w:val="00923B50"/>
    <w:rsid w:val="009259B2"/>
    <w:rsid w:val="0093177F"/>
    <w:rsid w:val="009348E2"/>
    <w:rsid w:val="009452BF"/>
    <w:rsid w:val="0095565D"/>
    <w:rsid w:val="0096227D"/>
    <w:rsid w:val="00963F13"/>
    <w:rsid w:val="00965E80"/>
    <w:rsid w:val="00970EA4"/>
    <w:rsid w:val="00973BD0"/>
    <w:rsid w:val="00977A90"/>
    <w:rsid w:val="00977C99"/>
    <w:rsid w:val="009802E6"/>
    <w:rsid w:val="00982461"/>
    <w:rsid w:val="009829C7"/>
    <w:rsid w:val="00982D32"/>
    <w:rsid w:val="009839AB"/>
    <w:rsid w:val="00983CE4"/>
    <w:rsid w:val="00985625"/>
    <w:rsid w:val="00992B44"/>
    <w:rsid w:val="00992D6A"/>
    <w:rsid w:val="00993AFE"/>
    <w:rsid w:val="009958C2"/>
    <w:rsid w:val="009963E8"/>
    <w:rsid w:val="009A2F98"/>
    <w:rsid w:val="009A3066"/>
    <w:rsid w:val="009A62D8"/>
    <w:rsid w:val="009B6531"/>
    <w:rsid w:val="009B7F70"/>
    <w:rsid w:val="009C24EF"/>
    <w:rsid w:val="009C46E0"/>
    <w:rsid w:val="009C5018"/>
    <w:rsid w:val="009C753B"/>
    <w:rsid w:val="009D2C39"/>
    <w:rsid w:val="009D49AB"/>
    <w:rsid w:val="009D6022"/>
    <w:rsid w:val="009E3091"/>
    <w:rsid w:val="009E434C"/>
    <w:rsid w:val="009F4F67"/>
    <w:rsid w:val="009F5975"/>
    <w:rsid w:val="009F6D5E"/>
    <w:rsid w:val="00A06BBA"/>
    <w:rsid w:val="00A07FBD"/>
    <w:rsid w:val="00A1563E"/>
    <w:rsid w:val="00A15C2F"/>
    <w:rsid w:val="00A15CD9"/>
    <w:rsid w:val="00A15E04"/>
    <w:rsid w:val="00A15EF0"/>
    <w:rsid w:val="00A17821"/>
    <w:rsid w:val="00A2422D"/>
    <w:rsid w:val="00A26961"/>
    <w:rsid w:val="00A32233"/>
    <w:rsid w:val="00A35B49"/>
    <w:rsid w:val="00A37661"/>
    <w:rsid w:val="00A41150"/>
    <w:rsid w:val="00A411C1"/>
    <w:rsid w:val="00A422AD"/>
    <w:rsid w:val="00A449C3"/>
    <w:rsid w:val="00A44ACE"/>
    <w:rsid w:val="00A51643"/>
    <w:rsid w:val="00A52221"/>
    <w:rsid w:val="00A53BE6"/>
    <w:rsid w:val="00A5588D"/>
    <w:rsid w:val="00A56046"/>
    <w:rsid w:val="00A63E68"/>
    <w:rsid w:val="00A70786"/>
    <w:rsid w:val="00A75011"/>
    <w:rsid w:val="00A7646E"/>
    <w:rsid w:val="00A810ED"/>
    <w:rsid w:val="00A83F33"/>
    <w:rsid w:val="00A8550B"/>
    <w:rsid w:val="00A85B18"/>
    <w:rsid w:val="00A92C5B"/>
    <w:rsid w:val="00A92F90"/>
    <w:rsid w:val="00A93907"/>
    <w:rsid w:val="00A95B81"/>
    <w:rsid w:val="00AA0394"/>
    <w:rsid w:val="00AA1F00"/>
    <w:rsid w:val="00AA3F4D"/>
    <w:rsid w:val="00AA730B"/>
    <w:rsid w:val="00AA7FBE"/>
    <w:rsid w:val="00AB0360"/>
    <w:rsid w:val="00AC22D7"/>
    <w:rsid w:val="00AC42A2"/>
    <w:rsid w:val="00AC43DA"/>
    <w:rsid w:val="00AC5758"/>
    <w:rsid w:val="00AD0C62"/>
    <w:rsid w:val="00AD5B21"/>
    <w:rsid w:val="00AD6E91"/>
    <w:rsid w:val="00AD7778"/>
    <w:rsid w:val="00AE13F8"/>
    <w:rsid w:val="00AE301F"/>
    <w:rsid w:val="00AE4381"/>
    <w:rsid w:val="00AE5A7E"/>
    <w:rsid w:val="00AE601B"/>
    <w:rsid w:val="00AE761B"/>
    <w:rsid w:val="00AF06E0"/>
    <w:rsid w:val="00AF32DF"/>
    <w:rsid w:val="00B02D82"/>
    <w:rsid w:val="00B02FDC"/>
    <w:rsid w:val="00B041AD"/>
    <w:rsid w:val="00B05D5B"/>
    <w:rsid w:val="00B07BE1"/>
    <w:rsid w:val="00B10303"/>
    <w:rsid w:val="00B104FC"/>
    <w:rsid w:val="00B10E54"/>
    <w:rsid w:val="00B12E40"/>
    <w:rsid w:val="00B21F5C"/>
    <w:rsid w:val="00B26387"/>
    <w:rsid w:val="00B264D3"/>
    <w:rsid w:val="00B26A24"/>
    <w:rsid w:val="00B27D4D"/>
    <w:rsid w:val="00B35FDE"/>
    <w:rsid w:val="00B4110E"/>
    <w:rsid w:val="00B419CB"/>
    <w:rsid w:val="00B444CF"/>
    <w:rsid w:val="00B47DC4"/>
    <w:rsid w:val="00B504A1"/>
    <w:rsid w:val="00B54D12"/>
    <w:rsid w:val="00B5501C"/>
    <w:rsid w:val="00B60E5D"/>
    <w:rsid w:val="00B70395"/>
    <w:rsid w:val="00B708D8"/>
    <w:rsid w:val="00B71001"/>
    <w:rsid w:val="00B72723"/>
    <w:rsid w:val="00B7427F"/>
    <w:rsid w:val="00B74650"/>
    <w:rsid w:val="00B7487E"/>
    <w:rsid w:val="00B8002B"/>
    <w:rsid w:val="00B822E9"/>
    <w:rsid w:val="00B82A8E"/>
    <w:rsid w:val="00B8302E"/>
    <w:rsid w:val="00B84084"/>
    <w:rsid w:val="00B86B96"/>
    <w:rsid w:val="00B87BFB"/>
    <w:rsid w:val="00B9089A"/>
    <w:rsid w:val="00B95EC5"/>
    <w:rsid w:val="00B9752E"/>
    <w:rsid w:val="00BA1F6B"/>
    <w:rsid w:val="00BA6B89"/>
    <w:rsid w:val="00BB00EE"/>
    <w:rsid w:val="00BB1717"/>
    <w:rsid w:val="00BB1F71"/>
    <w:rsid w:val="00BB276C"/>
    <w:rsid w:val="00BB3C9D"/>
    <w:rsid w:val="00BC1F4B"/>
    <w:rsid w:val="00BC2996"/>
    <w:rsid w:val="00BC2EB8"/>
    <w:rsid w:val="00BC3405"/>
    <w:rsid w:val="00BC3E22"/>
    <w:rsid w:val="00BC567C"/>
    <w:rsid w:val="00BC7943"/>
    <w:rsid w:val="00BD689C"/>
    <w:rsid w:val="00BE034B"/>
    <w:rsid w:val="00BE0EAC"/>
    <w:rsid w:val="00BE3499"/>
    <w:rsid w:val="00BE3955"/>
    <w:rsid w:val="00BF1A72"/>
    <w:rsid w:val="00BF40A5"/>
    <w:rsid w:val="00BF4C16"/>
    <w:rsid w:val="00C00E4C"/>
    <w:rsid w:val="00C03C41"/>
    <w:rsid w:val="00C12CFC"/>
    <w:rsid w:val="00C132D0"/>
    <w:rsid w:val="00C13B07"/>
    <w:rsid w:val="00C148B5"/>
    <w:rsid w:val="00C15DCC"/>
    <w:rsid w:val="00C20442"/>
    <w:rsid w:val="00C21350"/>
    <w:rsid w:val="00C21902"/>
    <w:rsid w:val="00C21CF8"/>
    <w:rsid w:val="00C26067"/>
    <w:rsid w:val="00C267E4"/>
    <w:rsid w:val="00C31CDB"/>
    <w:rsid w:val="00C326EF"/>
    <w:rsid w:val="00C33DA6"/>
    <w:rsid w:val="00C33F17"/>
    <w:rsid w:val="00C36203"/>
    <w:rsid w:val="00C36E01"/>
    <w:rsid w:val="00C449AA"/>
    <w:rsid w:val="00C468A2"/>
    <w:rsid w:val="00C5367D"/>
    <w:rsid w:val="00C570B8"/>
    <w:rsid w:val="00C63A28"/>
    <w:rsid w:val="00C642B6"/>
    <w:rsid w:val="00C6530C"/>
    <w:rsid w:val="00C735C9"/>
    <w:rsid w:val="00C73C7D"/>
    <w:rsid w:val="00C83D63"/>
    <w:rsid w:val="00C91F5F"/>
    <w:rsid w:val="00C92D63"/>
    <w:rsid w:val="00C94330"/>
    <w:rsid w:val="00C96064"/>
    <w:rsid w:val="00CA00B0"/>
    <w:rsid w:val="00CA1229"/>
    <w:rsid w:val="00CA5B13"/>
    <w:rsid w:val="00CA628A"/>
    <w:rsid w:val="00CB4029"/>
    <w:rsid w:val="00CB51A8"/>
    <w:rsid w:val="00CB5B8B"/>
    <w:rsid w:val="00CD0BA2"/>
    <w:rsid w:val="00CD5201"/>
    <w:rsid w:val="00CD6D79"/>
    <w:rsid w:val="00CE4900"/>
    <w:rsid w:val="00CF1401"/>
    <w:rsid w:val="00CF4E92"/>
    <w:rsid w:val="00CF753C"/>
    <w:rsid w:val="00D00BBE"/>
    <w:rsid w:val="00D02225"/>
    <w:rsid w:val="00D0742A"/>
    <w:rsid w:val="00D13DBA"/>
    <w:rsid w:val="00D1660C"/>
    <w:rsid w:val="00D20B29"/>
    <w:rsid w:val="00D2431A"/>
    <w:rsid w:val="00D33AD1"/>
    <w:rsid w:val="00D35BDB"/>
    <w:rsid w:val="00D41BD9"/>
    <w:rsid w:val="00D441C0"/>
    <w:rsid w:val="00D4493E"/>
    <w:rsid w:val="00D449BF"/>
    <w:rsid w:val="00D44FFA"/>
    <w:rsid w:val="00D46260"/>
    <w:rsid w:val="00D4714D"/>
    <w:rsid w:val="00D47B5D"/>
    <w:rsid w:val="00D56330"/>
    <w:rsid w:val="00D57402"/>
    <w:rsid w:val="00D60BE6"/>
    <w:rsid w:val="00D639BA"/>
    <w:rsid w:val="00D703F5"/>
    <w:rsid w:val="00D7222C"/>
    <w:rsid w:val="00D72479"/>
    <w:rsid w:val="00D74F95"/>
    <w:rsid w:val="00D80C02"/>
    <w:rsid w:val="00D82144"/>
    <w:rsid w:val="00D86245"/>
    <w:rsid w:val="00DA1168"/>
    <w:rsid w:val="00DA5D56"/>
    <w:rsid w:val="00DA7720"/>
    <w:rsid w:val="00DB1FCA"/>
    <w:rsid w:val="00DB2F23"/>
    <w:rsid w:val="00DB3D67"/>
    <w:rsid w:val="00DB52E2"/>
    <w:rsid w:val="00DB6261"/>
    <w:rsid w:val="00DB710A"/>
    <w:rsid w:val="00DB76D2"/>
    <w:rsid w:val="00DB7FD0"/>
    <w:rsid w:val="00DC0413"/>
    <w:rsid w:val="00DC35F5"/>
    <w:rsid w:val="00DC6D1C"/>
    <w:rsid w:val="00DD02B3"/>
    <w:rsid w:val="00DD4773"/>
    <w:rsid w:val="00DE3309"/>
    <w:rsid w:val="00DE44ED"/>
    <w:rsid w:val="00DE66AE"/>
    <w:rsid w:val="00DE6823"/>
    <w:rsid w:val="00DE768E"/>
    <w:rsid w:val="00DF0B7D"/>
    <w:rsid w:val="00DF6C1B"/>
    <w:rsid w:val="00DF7F6C"/>
    <w:rsid w:val="00E02950"/>
    <w:rsid w:val="00E04552"/>
    <w:rsid w:val="00E04D0B"/>
    <w:rsid w:val="00E056D8"/>
    <w:rsid w:val="00E10A9E"/>
    <w:rsid w:val="00E1579E"/>
    <w:rsid w:val="00E21D5B"/>
    <w:rsid w:val="00E26236"/>
    <w:rsid w:val="00E276C4"/>
    <w:rsid w:val="00E27DBB"/>
    <w:rsid w:val="00E33C6F"/>
    <w:rsid w:val="00E503D5"/>
    <w:rsid w:val="00E54518"/>
    <w:rsid w:val="00E560A8"/>
    <w:rsid w:val="00E565AD"/>
    <w:rsid w:val="00E61656"/>
    <w:rsid w:val="00E61D3A"/>
    <w:rsid w:val="00E6271B"/>
    <w:rsid w:val="00E646C9"/>
    <w:rsid w:val="00E67C33"/>
    <w:rsid w:val="00E70F5F"/>
    <w:rsid w:val="00E7354C"/>
    <w:rsid w:val="00E73F76"/>
    <w:rsid w:val="00E77F5F"/>
    <w:rsid w:val="00E806CB"/>
    <w:rsid w:val="00E817D9"/>
    <w:rsid w:val="00E94CC8"/>
    <w:rsid w:val="00E95D7E"/>
    <w:rsid w:val="00E96467"/>
    <w:rsid w:val="00EA1386"/>
    <w:rsid w:val="00EA21E5"/>
    <w:rsid w:val="00EA229F"/>
    <w:rsid w:val="00EA2554"/>
    <w:rsid w:val="00EA4F10"/>
    <w:rsid w:val="00EA6359"/>
    <w:rsid w:val="00EB0FC2"/>
    <w:rsid w:val="00EB30FF"/>
    <w:rsid w:val="00EB510F"/>
    <w:rsid w:val="00EC45D8"/>
    <w:rsid w:val="00EE07A8"/>
    <w:rsid w:val="00EE3C4C"/>
    <w:rsid w:val="00EE419D"/>
    <w:rsid w:val="00EF037B"/>
    <w:rsid w:val="00EF17AD"/>
    <w:rsid w:val="00EF6849"/>
    <w:rsid w:val="00EF6B9E"/>
    <w:rsid w:val="00F00D4A"/>
    <w:rsid w:val="00F04BF9"/>
    <w:rsid w:val="00F04FE6"/>
    <w:rsid w:val="00F05F96"/>
    <w:rsid w:val="00F0712D"/>
    <w:rsid w:val="00F07719"/>
    <w:rsid w:val="00F10289"/>
    <w:rsid w:val="00F106F1"/>
    <w:rsid w:val="00F12667"/>
    <w:rsid w:val="00F1481F"/>
    <w:rsid w:val="00F14B69"/>
    <w:rsid w:val="00F15E8D"/>
    <w:rsid w:val="00F20DCB"/>
    <w:rsid w:val="00F24239"/>
    <w:rsid w:val="00F25959"/>
    <w:rsid w:val="00F25DE7"/>
    <w:rsid w:val="00F27C73"/>
    <w:rsid w:val="00F308DE"/>
    <w:rsid w:val="00F32F42"/>
    <w:rsid w:val="00F34CA7"/>
    <w:rsid w:val="00F41251"/>
    <w:rsid w:val="00F4198B"/>
    <w:rsid w:val="00F42023"/>
    <w:rsid w:val="00F44E2F"/>
    <w:rsid w:val="00F462DF"/>
    <w:rsid w:val="00F55DBA"/>
    <w:rsid w:val="00F61447"/>
    <w:rsid w:val="00F648F7"/>
    <w:rsid w:val="00F64CDE"/>
    <w:rsid w:val="00F67BEF"/>
    <w:rsid w:val="00F7362B"/>
    <w:rsid w:val="00F834E4"/>
    <w:rsid w:val="00F906E2"/>
    <w:rsid w:val="00F91C64"/>
    <w:rsid w:val="00F92FCC"/>
    <w:rsid w:val="00F953B7"/>
    <w:rsid w:val="00F97302"/>
    <w:rsid w:val="00F97ABE"/>
    <w:rsid w:val="00F97B71"/>
    <w:rsid w:val="00F97DD3"/>
    <w:rsid w:val="00FA0BF3"/>
    <w:rsid w:val="00FA247E"/>
    <w:rsid w:val="00FA5C5D"/>
    <w:rsid w:val="00FC1035"/>
    <w:rsid w:val="00FC3313"/>
    <w:rsid w:val="00FC3948"/>
    <w:rsid w:val="00FC65DD"/>
    <w:rsid w:val="00FC6F59"/>
    <w:rsid w:val="00FC7967"/>
    <w:rsid w:val="00FD1E93"/>
    <w:rsid w:val="00FD2628"/>
    <w:rsid w:val="00FD411F"/>
    <w:rsid w:val="00FD453D"/>
    <w:rsid w:val="00FD52E0"/>
    <w:rsid w:val="00FD75DF"/>
    <w:rsid w:val="00FE2ED1"/>
    <w:rsid w:val="00FE44EC"/>
    <w:rsid w:val="00FE7AD8"/>
    <w:rsid w:val="00FE7C8E"/>
    <w:rsid w:val="00FF0C65"/>
    <w:rsid w:val="00FF19D2"/>
    <w:rsid w:val="00FF1E22"/>
    <w:rsid w:val="00FF2704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058A744C"/>
  <w15:docId w15:val="{21E605EB-1F9A-48B7-B6BA-EF459D10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1CD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802E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02E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02E51"/>
    <w:rPr>
      <w:vertAlign w:val="superscript"/>
    </w:rPr>
  </w:style>
  <w:style w:type="table" w:styleId="Tabela-Siatka">
    <w:name w:val="Table Grid"/>
    <w:basedOn w:val="Standardowy"/>
    <w:rsid w:val="00E806C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806CB"/>
    <w:pPr>
      <w:ind w:left="720"/>
    </w:pPr>
  </w:style>
  <w:style w:type="character" w:styleId="Tekstzastpczy">
    <w:name w:val="Placeholder Text"/>
    <w:basedOn w:val="Domylnaczcionkaakapitu"/>
    <w:uiPriority w:val="99"/>
    <w:semiHidden/>
    <w:rsid w:val="003A602A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3A6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A60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D2628"/>
  </w:style>
  <w:style w:type="paragraph" w:styleId="Stopka">
    <w:name w:val="footer"/>
    <w:basedOn w:val="Normalny"/>
    <w:link w:val="Stopka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D262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667E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locked/>
    <w:rsid w:val="00667E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667E24"/>
    <w:rPr>
      <w:vertAlign w:val="superscript"/>
    </w:rPr>
  </w:style>
  <w:style w:type="character" w:styleId="Numerstrony">
    <w:name w:val="page number"/>
    <w:basedOn w:val="Domylnaczcionkaakapitu"/>
    <w:uiPriority w:val="99"/>
    <w:rsid w:val="00330A77"/>
  </w:style>
  <w:style w:type="paragraph" w:customStyle="1" w:styleId="Default">
    <w:name w:val="Default"/>
    <w:rsid w:val="000A57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Uwydatnienie">
    <w:name w:val="Emphasis"/>
    <w:basedOn w:val="Domylnaczcionkaakapitu"/>
    <w:uiPriority w:val="99"/>
    <w:qFormat/>
    <w:rsid w:val="00025071"/>
    <w:rPr>
      <w:i/>
      <w:iCs/>
    </w:rPr>
  </w:style>
  <w:style w:type="paragraph" w:customStyle="1" w:styleId="Tekstpodstawowywcity21">
    <w:name w:val="Tekst podstawowy wcięty 21"/>
    <w:basedOn w:val="Normalny"/>
    <w:uiPriority w:val="99"/>
    <w:rsid w:val="0002507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">
    <w:name w:val="st"/>
    <w:basedOn w:val="Domylnaczcionkaakapitu"/>
    <w:uiPriority w:val="99"/>
    <w:rsid w:val="00025071"/>
  </w:style>
  <w:style w:type="character" w:styleId="Hipercze">
    <w:name w:val="Hyperlink"/>
    <w:basedOn w:val="Domylnaczcionkaakapitu"/>
    <w:uiPriority w:val="99"/>
    <w:rsid w:val="0095565D"/>
    <w:rPr>
      <w:color w:val="0000FF"/>
      <w:u w:val="single"/>
    </w:rPr>
  </w:style>
  <w:style w:type="paragraph" w:customStyle="1" w:styleId="Tekstpodstawowy21">
    <w:name w:val="Tekst podstawowy 21"/>
    <w:basedOn w:val="Normalny"/>
    <w:rsid w:val="00C63A28"/>
    <w:pPr>
      <w:suppressAutoHyphens/>
      <w:spacing w:after="0" w:line="360" w:lineRule="auto"/>
    </w:pPr>
    <w:rPr>
      <w:rFonts w:ascii="Tahoma" w:eastAsia="Times New Roman" w:hAnsi="Tahoma" w:cs="Times New Roman"/>
      <w:szCs w:val="20"/>
      <w:lang w:eastAsia="ar-SA"/>
    </w:rPr>
  </w:style>
  <w:style w:type="paragraph" w:styleId="NormalnyWeb">
    <w:name w:val="Normal (Web)"/>
    <w:basedOn w:val="Normalny"/>
    <w:rsid w:val="00C63A2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99">
    <w:name w:val="Font Style99"/>
    <w:rsid w:val="00C63A28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C63A2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98">
    <w:name w:val="Font Style98"/>
    <w:rsid w:val="00C63A28"/>
    <w:rPr>
      <w:rFonts w:ascii="Arial" w:hAnsi="Arial" w:cs="Arial"/>
      <w:sz w:val="42"/>
      <w:szCs w:val="42"/>
    </w:rPr>
  </w:style>
  <w:style w:type="paragraph" w:customStyle="1" w:styleId="TableText">
    <w:name w:val="Table Text"/>
    <w:basedOn w:val="Normalny"/>
    <w:rsid w:val="00C63A28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Pogrubienie">
    <w:name w:val="Strong"/>
    <w:uiPriority w:val="22"/>
    <w:qFormat/>
    <w:locked/>
    <w:rsid w:val="00C63A28"/>
    <w:rPr>
      <w:b/>
      <w:bCs/>
    </w:rPr>
  </w:style>
  <w:style w:type="paragraph" w:customStyle="1" w:styleId="1">
    <w:name w:val="1"/>
    <w:uiPriority w:val="99"/>
    <w:rsid w:val="00C63A28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eastAsia="Times New Roman" w:hAnsi="Univers-PL"/>
      <w:sz w:val="19"/>
      <w:szCs w:val="19"/>
    </w:rPr>
  </w:style>
  <w:style w:type="character" w:customStyle="1" w:styleId="AkapitzlistZnak">
    <w:name w:val="Akapit z listą Znak"/>
    <w:link w:val="Akapitzlist"/>
    <w:qFormat/>
    <w:locked/>
    <w:rsid w:val="008B1E30"/>
    <w:rPr>
      <w:rFonts w:cs="Calibri"/>
      <w:lang w:eastAsia="en-US"/>
    </w:rPr>
  </w:style>
  <w:style w:type="paragraph" w:styleId="Tekstpodstawowy2">
    <w:name w:val="Body Text 2"/>
    <w:basedOn w:val="Normalny"/>
    <w:link w:val="Tekstpodstawowy2Znak"/>
    <w:rsid w:val="00A764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7646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4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41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4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4186"/>
    <w:rPr>
      <w:rFonts w:cs="Calibri"/>
      <w:b/>
      <w:bCs/>
      <w:sz w:val="20"/>
      <w:szCs w:val="20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A1563E"/>
    <w:rPr>
      <w:color w:val="2B579A"/>
      <w:shd w:val="clear" w:color="auto" w:fill="E6E6E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573DD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573DD"/>
    <w:rPr>
      <w:lang w:eastAsia="en-US"/>
    </w:rPr>
  </w:style>
  <w:style w:type="paragraph" w:styleId="Tekstpodstawowy">
    <w:name w:val="Body Text"/>
    <w:basedOn w:val="Normalny"/>
    <w:link w:val="TekstpodstawowyZnak"/>
    <w:unhideWhenUsed/>
    <w:rsid w:val="009F6D5E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9F6D5E"/>
    <w:rPr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6022"/>
    <w:rPr>
      <w:color w:val="808080"/>
      <w:shd w:val="clear" w:color="auto" w:fill="E6E6E6"/>
    </w:rPr>
  </w:style>
  <w:style w:type="paragraph" w:customStyle="1" w:styleId="Gwka">
    <w:name w:val="Główka"/>
    <w:basedOn w:val="Normalny"/>
    <w:uiPriority w:val="99"/>
    <w:rsid w:val="005C5A1F"/>
    <w:pPr>
      <w:tabs>
        <w:tab w:val="center" w:pos="4536"/>
        <w:tab w:val="right" w:pos="9072"/>
      </w:tabs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ADD98-D0DA-4187-ABC3-E091A200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330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</vt:lpstr>
    </vt:vector>
  </TitlesOfParts>
  <Company>Microsoft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</dc:title>
  <dc:creator>user</dc:creator>
  <cp:lastModifiedBy>ksiegowosc</cp:lastModifiedBy>
  <cp:revision>24</cp:revision>
  <cp:lastPrinted>2018-09-20T12:30:00Z</cp:lastPrinted>
  <dcterms:created xsi:type="dcterms:W3CDTF">2020-08-10T11:32:00Z</dcterms:created>
  <dcterms:modified xsi:type="dcterms:W3CDTF">2026-04-29T06:44:00Z</dcterms:modified>
</cp:coreProperties>
</file>